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78C4E"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t>Obrazec št: 1</w:t>
      </w:r>
    </w:p>
    <w:p w14:paraId="08AE4CC7" w14:textId="77777777" w:rsidR="003F66CC" w:rsidRPr="00252358" w:rsidRDefault="003F66CC" w:rsidP="003F66CC"/>
    <w:p w14:paraId="21C429DD"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D86C645" w14:textId="77777777" w:rsidR="003F66CC" w:rsidRDefault="003F66CC" w:rsidP="003F66CC">
      <w:pPr>
        <w:spacing w:after="120"/>
        <w:rPr>
          <w:rFonts w:ascii="Arial" w:hAnsi="Arial" w:cs="Arial"/>
        </w:rPr>
      </w:pPr>
    </w:p>
    <w:p w14:paraId="36712DBE" w14:textId="77777777" w:rsidR="00032B8B" w:rsidRDefault="003F66C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2021 do konca leta 2022</w:t>
      </w:r>
      <w:r>
        <w:rPr>
          <w:rFonts w:ascii="Arial" w:hAnsi="Arial" w:cs="Arial"/>
          <w:color w:val="000000"/>
          <w:sz w:val="18"/>
          <w:szCs w:val="18"/>
        </w:rPr>
        <w:t>« dajemo ponudbo, kot sledi:</w:t>
      </w:r>
    </w:p>
    <w:p w14:paraId="2EF4A26C" w14:textId="77777777" w:rsidR="00032B8B" w:rsidRDefault="003F66C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32B8B" w14:paraId="4AD0C57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07DF40" w14:textId="77777777" w:rsidR="00032B8B" w:rsidRDefault="003F66C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C882C" w14:textId="77777777" w:rsidR="00032B8B" w:rsidRDefault="003F66CC">
            <w:r>
              <w:rPr>
                <w:rFonts w:ascii="Arial" w:hAnsi="Arial" w:cs="Arial"/>
                <w:color w:val="000000"/>
                <w:position w:val="-2"/>
                <w:sz w:val="18"/>
                <w:szCs w:val="18"/>
              </w:rPr>
              <w:t> </w:t>
            </w:r>
          </w:p>
        </w:tc>
      </w:tr>
      <w:tr w:rsidR="00032B8B" w14:paraId="62421D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336880" w14:textId="77777777" w:rsidR="00032B8B" w:rsidRDefault="003F66C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CD848" w14:textId="77777777" w:rsidR="00032B8B" w:rsidRDefault="003F66CC">
            <w:r>
              <w:rPr>
                <w:rFonts w:ascii="Arial" w:hAnsi="Arial" w:cs="Arial"/>
                <w:color w:val="000000"/>
                <w:position w:val="-2"/>
                <w:sz w:val="18"/>
                <w:szCs w:val="18"/>
              </w:rPr>
              <w:t> </w:t>
            </w:r>
          </w:p>
        </w:tc>
      </w:tr>
    </w:tbl>
    <w:p w14:paraId="1D753498" w14:textId="77777777" w:rsidR="00032B8B" w:rsidRDefault="003F66CC">
      <w:pPr>
        <w:spacing w:before="225" w:after="225" w:line="240" w:lineRule="auto"/>
        <w:jc w:val="both"/>
      </w:pPr>
      <w:r>
        <w:rPr>
          <w:rFonts w:ascii="Arial" w:hAnsi="Arial" w:cs="Arial"/>
          <w:color w:val="000000"/>
          <w:sz w:val="18"/>
          <w:szCs w:val="18"/>
        </w:rPr>
        <w:t>Ponudbo oddajamo (ustrezno označite):</w:t>
      </w:r>
    </w:p>
    <w:p w14:paraId="346F7ACB" w14:textId="77777777" w:rsidR="00032B8B" w:rsidRDefault="003F66CC">
      <w:pPr>
        <w:spacing w:before="225" w:after="225" w:line="240" w:lineRule="auto"/>
        <w:jc w:val="both"/>
      </w:pPr>
      <w:r>
        <w:fldChar w:fldCharType="begin">
          <w:ffData>
            <w:name w:val="cbox15f821a29ed3f2"/>
            <w:enabled/>
            <w:calcOnExit w:val="0"/>
            <w:checkBox>
              <w:sizeAuto/>
              <w:default w:val="0"/>
            </w:checkBox>
          </w:ffData>
        </w:fldChar>
      </w:r>
      <w:bookmarkStart w:id="0" w:name="cbox15f821a29ed3f2"/>
      <w:r>
        <w:instrText xml:space="preserve"> FORMCHECKBOX </w:instrText>
      </w:r>
      <w:r w:rsidR="001F3BD1">
        <w:fldChar w:fldCharType="separate"/>
      </w:r>
      <w:r>
        <w:fldChar w:fldCharType="end"/>
      </w:r>
      <w:bookmarkEnd w:id="0"/>
      <w:r>
        <w:rPr>
          <w:rFonts w:ascii="Arial" w:hAnsi="Arial" w:cs="Arial"/>
          <w:color w:val="000000"/>
          <w:sz w:val="18"/>
          <w:szCs w:val="18"/>
        </w:rPr>
        <w:t> samostojno</w:t>
      </w:r>
    </w:p>
    <w:p w14:paraId="33C693D7" w14:textId="77777777" w:rsidR="00032B8B" w:rsidRDefault="003F66CC">
      <w:pPr>
        <w:spacing w:before="225" w:after="225" w:line="240" w:lineRule="auto"/>
        <w:jc w:val="both"/>
      </w:pPr>
      <w:r>
        <w:fldChar w:fldCharType="begin">
          <w:ffData>
            <w:name w:val="cbox15f821a29ed6f6"/>
            <w:enabled/>
            <w:calcOnExit w:val="0"/>
            <w:checkBox>
              <w:sizeAuto/>
              <w:default w:val="0"/>
            </w:checkBox>
          </w:ffData>
        </w:fldChar>
      </w:r>
      <w:bookmarkStart w:id="1" w:name="cbox15f821a29ed6f6"/>
      <w:r>
        <w:instrText xml:space="preserve"> FORMCHECKBOX </w:instrText>
      </w:r>
      <w:r w:rsidR="001F3BD1">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226DA1" w14:textId="77777777" w:rsidR="00032B8B" w:rsidRDefault="003F66CC">
      <w:pPr>
        <w:spacing w:before="225" w:after="225" w:line="240" w:lineRule="auto"/>
        <w:jc w:val="both"/>
      </w:pPr>
      <w:r>
        <w:fldChar w:fldCharType="begin">
          <w:ffData>
            <w:name w:val="cbox15f821a29eda06"/>
            <w:enabled/>
            <w:calcOnExit w:val="0"/>
            <w:checkBox>
              <w:sizeAuto/>
              <w:default w:val="0"/>
            </w:checkBox>
          </w:ffData>
        </w:fldChar>
      </w:r>
      <w:bookmarkStart w:id="2" w:name="cbox15f821a29eda06"/>
      <w:r>
        <w:instrText xml:space="preserve"> FORMCHECKBOX </w:instrText>
      </w:r>
      <w:r w:rsidR="001F3BD1">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7D4A11E" w14:textId="77777777" w:rsidR="00032B8B" w:rsidRDefault="003F66CC">
      <w:pPr>
        <w:spacing w:before="225" w:after="225" w:line="240" w:lineRule="auto"/>
        <w:jc w:val="both"/>
      </w:pPr>
      <w:r>
        <w:fldChar w:fldCharType="begin">
          <w:ffData>
            <w:name w:val="cbox15f821a29edd06"/>
            <w:enabled/>
            <w:calcOnExit w:val="0"/>
            <w:checkBox>
              <w:sizeAuto/>
              <w:default w:val="0"/>
            </w:checkBox>
          </w:ffData>
        </w:fldChar>
      </w:r>
      <w:bookmarkStart w:id="3" w:name="cbox15f821a29edd06"/>
      <w:r>
        <w:instrText xml:space="preserve"> FORMCHECKBOX </w:instrText>
      </w:r>
      <w:r w:rsidR="001F3BD1">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335B764" w14:textId="77777777" w:rsidR="00032B8B" w:rsidRDefault="003F66C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32" w:type="pct"/>
        <w:tblInd w:w="108" w:type="dxa"/>
        <w:tblLook w:val="04A0" w:firstRow="1" w:lastRow="0" w:firstColumn="1" w:lastColumn="0" w:noHBand="0" w:noVBand="1"/>
      </w:tblPr>
      <w:tblGrid>
        <w:gridCol w:w="3318"/>
        <w:gridCol w:w="1936"/>
        <w:gridCol w:w="1382"/>
        <w:gridCol w:w="1936"/>
      </w:tblGrid>
      <w:tr w:rsidR="00D67352" w14:paraId="28D7C7DF" w14:textId="77777777" w:rsidTr="00D67352">
        <w:tc>
          <w:tcPr>
            <w:tcW w:w="19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C959B5" w14:textId="77777777" w:rsidR="00D67352" w:rsidRDefault="00D67352">
            <w:pPr>
              <w:jc w:val="center"/>
            </w:pPr>
            <w:r>
              <w:rPr>
                <w:rFonts w:ascii="Arial" w:hAnsi="Arial" w:cs="Arial"/>
                <w:b/>
                <w:bCs/>
                <w:color w:val="000000"/>
                <w:position w:val="-2"/>
                <w:sz w:val="18"/>
                <w:szCs w:val="18"/>
                <w:shd w:val="clear" w:color="auto" w:fill="D1D1D1"/>
              </w:rPr>
              <w:t>Postavka</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83618D" w14:textId="77777777" w:rsidR="00D67352" w:rsidRDefault="00D67352">
            <w:pPr>
              <w:jc w:val="center"/>
            </w:pPr>
            <w:r>
              <w:rPr>
                <w:rFonts w:ascii="Arial" w:hAnsi="Arial" w:cs="Arial"/>
                <w:b/>
                <w:bCs/>
                <w:color w:val="000000"/>
                <w:position w:val="-2"/>
                <w:sz w:val="18"/>
                <w:szCs w:val="18"/>
                <w:shd w:val="clear" w:color="auto" w:fill="D1D1D1"/>
              </w:rPr>
              <w:t>Vrednost brez DDV</w:t>
            </w:r>
          </w:p>
        </w:tc>
        <w:tc>
          <w:tcPr>
            <w:tcW w:w="8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422E2C" w14:textId="77777777" w:rsidR="00D67352" w:rsidRDefault="00D67352">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F2208F" w14:textId="77777777" w:rsidR="00D67352" w:rsidRDefault="00D67352">
            <w:pPr>
              <w:jc w:val="center"/>
            </w:pPr>
            <w:r>
              <w:rPr>
                <w:rFonts w:ascii="Arial" w:hAnsi="Arial" w:cs="Arial"/>
                <w:b/>
                <w:bCs/>
                <w:color w:val="000000"/>
                <w:position w:val="-2"/>
                <w:sz w:val="18"/>
                <w:szCs w:val="18"/>
                <w:shd w:val="clear" w:color="auto" w:fill="D1D1D1"/>
              </w:rPr>
              <w:t>Vrednost z DDV</w:t>
            </w:r>
          </w:p>
        </w:tc>
      </w:tr>
      <w:tr w:rsidR="00D67352" w14:paraId="04DCF6C3"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B7925" w14:textId="77777777" w:rsidR="00D67352" w:rsidRDefault="00D67352">
            <w:pPr>
              <w:jc w:val="right"/>
            </w:pPr>
            <w:r>
              <w:rPr>
                <w:rFonts w:ascii="Arial" w:hAnsi="Arial" w:cs="Arial"/>
                <w:color w:val="000000"/>
                <w:position w:val="-2"/>
                <w:sz w:val="18"/>
                <w:szCs w:val="18"/>
              </w:rPr>
              <w:t>Odvoz gošč po rednem planu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3770E" w14:textId="77777777" w:rsidR="00D67352" w:rsidRDefault="00D67352">
            <w:r>
              <w:rPr>
                <w:rFonts w:ascii="Arial" w:hAnsi="Arial" w:cs="Arial"/>
                <w:color w:val="000000"/>
                <w:position w:val="-2"/>
                <w:sz w:val="18"/>
                <w:szCs w:val="18"/>
              </w:rPr>
              <w:t> </w:t>
            </w: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B1C3E" w14:textId="77777777" w:rsidR="00D67352" w:rsidRDefault="00D67352">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74D4B" w14:textId="77777777" w:rsidR="00D67352" w:rsidRDefault="00D67352">
            <w:r>
              <w:rPr>
                <w:rFonts w:ascii="Arial" w:hAnsi="Arial" w:cs="Arial"/>
                <w:color w:val="000000"/>
                <w:position w:val="-2"/>
                <w:sz w:val="18"/>
                <w:szCs w:val="18"/>
              </w:rPr>
              <w:t> </w:t>
            </w:r>
          </w:p>
        </w:tc>
      </w:tr>
      <w:tr w:rsidR="00D67352" w14:paraId="23C3AAFF"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35961"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Odvoz gošč po izrednih naročilih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89D1B"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D77F"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AEFF0" w14:textId="77777777" w:rsidR="00D67352" w:rsidRDefault="00D67352">
            <w:pPr>
              <w:rPr>
                <w:rFonts w:ascii="Arial" w:hAnsi="Arial" w:cs="Arial"/>
                <w:color w:val="000000"/>
                <w:position w:val="-2"/>
                <w:sz w:val="18"/>
                <w:szCs w:val="18"/>
              </w:rPr>
            </w:pPr>
          </w:p>
        </w:tc>
      </w:tr>
      <w:tr w:rsidR="00D67352" w14:paraId="36DB21A8"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3C631"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Redno čiščenje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6F933"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A99"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A46CE" w14:textId="77777777" w:rsidR="00D67352" w:rsidRDefault="00D67352">
            <w:pPr>
              <w:rPr>
                <w:rFonts w:ascii="Arial" w:hAnsi="Arial" w:cs="Arial"/>
                <w:color w:val="000000"/>
                <w:position w:val="-2"/>
                <w:sz w:val="18"/>
                <w:szCs w:val="18"/>
              </w:rPr>
            </w:pPr>
          </w:p>
        </w:tc>
      </w:tr>
      <w:tr w:rsidR="00D67352" w14:paraId="5A784C6F"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6F530"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Interventno čiščenje in odmaševanje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8ED09"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A2765"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61F37" w14:textId="77777777" w:rsidR="00D67352" w:rsidRDefault="00D67352">
            <w:pPr>
              <w:rPr>
                <w:rFonts w:ascii="Arial" w:hAnsi="Arial" w:cs="Arial"/>
                <w:color w:val="000000"/>
                <w:position w:val="-2"/>
                <w:sz w:val="18"/>
                <w:szCs w:val="18"/>
              </w:rPr>
            </w:pPr>
          </w:p>
        </w:tc>
      </w:tr>
      <w:tr w:rsidR="00D67352" w14:paraId="41841362"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914CA"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Snemanje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F7ABF"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4EAC5"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F6B4B" w14:textId="77777777" w:rsidR="00D67352" w:rsidRDefault="00D67352">
            <w:pPr>
              <w:rPr>
                <w:rFonts w:ascii="Arial" w:hAnsi="Arial" w:cs="Arial"/>
                <w:color w:val="000000"/>
                <w:position w:val="-2"/>
                <w:sz w:val="18"/>
                <w:szCs w:val="18"/>
              </w:rPr>
            </w:pPr>
          </w:p>
        </w:tc>
      </w:tr>
      <w:tr w:rsidR="00D67352" w14:paraId="5DD59816"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8691A"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Svetovanje v zvezi s kanalizacijo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4BD66"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2B951"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C18F1" w14:textId="77777777" w:rsidR="00D67352" w:rsidRDefault="00D67352">
            <w:pPr>
              <w:rPr>
                <w:rFonts w:ascii="Arial" w:hAnsi="Arial" w:cs="Arial"/>
                <w:color w:val="000000"/>
                <w:position w:val="-2"/>
                <w:sz w:val="18"/>
                <w:szCs w:val="18"/>
              </w:rPr>
            </w:pPr>
          </w:p>
        </w:tc>
      </w:tr>
      <w:tr w:rsidR="00D67352" w14:paraId="4EB97CAE"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86938"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Čiščenje peskolovov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97265"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6597E"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1795" w14:textId="77777777" w:rsidR="00D67352" w:rsidRDefault="00D67352">
            <w:pPr>
              <w:rPr>
                <w:rFonts w:ascii="Arial" w:hAnsi="Arial" w:cs="Arial"/>
                <w:color w:val="000000"/>
                <w:position w:val="-2"/>
                <w:sz w:val="18"/>
                <w:szCs w:val="18"/>
              </w:rPr>
            </w:pPr>
          </w:p>
        </w:tc>
      </w:tr>
      <w:tr w:rsidR="00D67352" w14:paraId="2EC305F2"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0F8FA"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Odvoz peska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C5987"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34731"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EF0A7" w14:textId="77777777" w:rsidR="00D67352" w:rsidRDefault="00D67352">
            <w:pPr>
              <w:rPr>
                <w:rFonts w:ascii="Arial" w:hAnsi="Arial" w:cs="Arial"/>
                <w:color w:val="000000"/>
                <w:position w:val="-2"/>
                <w:sz w:val="18"/>
                <w:szCs w:val="18"/>
              </w:rPr>
            </w:pPr>
          </w:p>
        </w:tc>
      </w:tr>
      <w:tr w:rsidR="00D67352" w14:paraId="421ADB8C"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7CF23"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Praznjenje oljnih lovilcev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22A5D"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FF18E"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277CE" w14:textId="77777777" w:rsidR="00D67352" w:rsidRDefault="00D67352">
            <w:pPr>
              <w:rPr>
                <w:rFonts w:ascii="Arial" w:hAnsi="Arial" w:cs="Arial"/>
                <w:color w:val="000000"/>
                <w:position w:val="-2"/>
                <w:sz w:val="18"/>
                <w:szCs w:val="18"/>
              </w:rPr>
            </w:pPr>
          </w:p>
        </w:tc>
      </w:tr>
      <w:tr w:rsidR="00D67352" w14:paraId="5738705D"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56F2A"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Odvoz maščob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667EA"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D44AF"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0F51F" w14:textId="77777777" w:rsidR="00D67352" w:rsidRDefault="00D67352">
            <w:pPr>
              <w:rPr>
                <w:rFonts w:ascii="Arial" w:hAnsi="Arial" w:cs="Arial"/>
                <w:color w:val="000000"/>
                <w:position w:val="-2"/>
                <w:sz w:val="18"/>
                <w:szCs w:val="18"/>
              </w:rPr>
            </w:pPr>
          </w:p>
        </w:tc>
      </w:tr>
      <w:tr w:rsidR="00D67352" w14:paraId="6286C2B8"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B9247"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lastRenderedPageBreak/>
              <w:t>Čiščenje na čistilni napravi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77640"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04187"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EAE70" w14:textId="77777777" w:rsidR="00D67352" w:rsidRDefault="00D67352">
            <w:pPr>
              <w:rPr>
                <w:rFonts w:ascii="Arial" w:hAnsi="Arial" w:cs="Arial"/>
                <w:color w:val="000000"/>
                <w:position w:val="-2"/>
                <w:sz w:val="18"/>
                <w:szCs w:val="18"/>
              </w:rPr>
            </w:pPr>
          </w:p>
        </w:tc>
      </w:tr>
      <w:tr w:rsidR="00D67352" w14:paraId="41B98036"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90A59"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Praznenje sekvenčnih bazenov in selektorjev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EDBB1"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EC33C"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49589" w14:textId="77777777" w:rsidR="00D67352" w:rsidRDefault="00D67352">
            <w:pPr>
              <w:rPr>
                <w:rFonts w:ascii="Arial" w:hAnsi="Arial" w:cs="Arial"/>
                <w:color w:val="000000"/>
                <w:position w:val="-2"/>
                <w:sz w:val="18"/>
                <w:szCs w:val="18"/>
              </w:rPr>
            </w:pPr>
          </w:p>
        </w:tc>
      </w:tr>
      <w:tr w:rsidR="00D67352" w14:paraId="4744126C"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8707C"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Dovoz aktivnega blata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008DC"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0A229"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9C840" w14:textId="77777777" w:rsidR="00D67352" w:rsidRDefault="00D67352">
            <w:pPr>
              <w:rPr>
                <w:rFonts w:ascii="Arial" w:hAnsi="Arial" w:cs="Arial"/>
                <w:color w:val="000000"/>
                <w:position w:val="-2"/>
                <w:sz w:val="18"/>
                <w:szCs w:val="18"/>
              </w:rPr>
            </w:pPr>
          </w:p>
        </w:tc>
      </w:tr>
      <w:tr w:rsidR="00D67352" w14:paraId="12E8D0A1"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3848A"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Svetovanje pri delovanju čistilne naprave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06AA9"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8CF02"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A2BA3" w14:textId="77777777" w:rsidR="00D67352" w:rsidRDefault="00D67352">
            <w:pPr>
              <w:rPr>
                <w:rFonts w:ascii="Arial" w:hAnsi="Arial" w:cs="Arial"/>
                <w:color w:val="000000"/>
                <w:position w:val="-2"/>
                <w:sz w:val="18"/>
                <w:szCs w:val="18"/>
              </w:rPr>
            </w:pPr>
          </w:p>
        </w:tc>
      </w:tr>
      <w:tr w:rsidR="00D67352" w14:paraId="713078B9" w14:textId="77777777" w:rsidTr="00D67352">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85DC0" w14:textId="77777777" w:rsidR="00D67352" w:rsidRDefault="00D67352">
            <w:pPr>
              <w:jc w:val="right"/>
              <w:rPr>
                <w:rFonts w:ascii="Arial" w:hAnsi="Arial" w:cs="Arial"/>
                <w:color w:val="000000"/>
                <w:position w:val="-2"/>
                <w:sz w:val="18"/>
                <w:szCs w:val="18"/>
              </w:rPr>
            </w:pPr>
            <w:r>
              <w:rPr>
                <w:rFonts w:ascii="Arial" w:hAnsi="Arial" w:cs="Arial"/>
                <w:color w:val="000000"/>
                <w:position w:val="-2"/>
                <w:sz w:val="18"/>
                <w:szCs w:val="18"/>
              </w:rPr>
              <w:t>Čiščenje prepustov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13723" w14:textId="77777777" w:rsidR="00D67352" w:rsidRDefault="00D67352">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D0FE2" w14:textId="77777777" w:rsidR="00D67352" w:rsidRDefault="00D67352">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72697" w14:textId="77777777" w:rsidR="00D67352" w:rsidRDefault="00D67352">
            <w:pPr>
              <w:rPr>
                <w:rFonts w:ascii="Arial" w:hAnsi="Arial" w:cs="Arial"/>
                <w:color w:val="000000"/>
                <w:position w:val="-2"/>
                <w:sz w:val="18"/>
                <w:szCs w:val="18"/>
              </w:rPr>
            </w:pPr>
          </w:p>
        </w:tc>
      </w:tr>
    </w:tbl>
    <w:p w14:paraId="6B943370" w14:textId="77777777" w:rsidR="00D67352" w:rsidRDefault="00D67352">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za celoten obseg storitev glede na predvidene količine:</w:t>
      </w:r>
    </w:p>
    <w:tbl>
      <w:tblPr>
        <w:tblStyle w:val="NormalTablePHPDOCX"/>
        <w:tblW w:w="4885" w:type="pct"/>
        <w:tblInd w:w="108" w:type="dxa"/>
        <w:tblLook w:val="04A0" w:firstRow="1" w:lastRow="0" w:firstColumn="1" w:lastColumn="0" w:noHBand="0" w:noVBand="1"/>
      </w:tblPr>
      <w:tblGrid>
        <w:gridCol w:w="3597"/>
        <w:gridCol w:w="1658"/>
        <w:gridCol w:w="1660"/>
        <w:gridCol w:w="1935"/>
      </w:tblGrid>
      <w:tr w:rsidR="00D67352" w14:paraId="49F70C35" w14:textId="77777777" w:rsidTr="00B86EC8">
        <w:tc>
          <w:tcPr>
            <w:tcW w:w="2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62E9F" w14:textId="77777777" w:rsidR="00D67352" w:rsidRPr="00D67352" w:rsidRDefault="00D67352" w:rsidP="00B86EC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celoten obseg storitev glede na predvidene količine za leto</w:t>
            </w:r>
          </w:p>
        </w:tc>
        <w:tc>
          <w:tcPr>
            <w:tcW w:w="9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68FF" w14:textId="77777777" w:rsidR="00D67352" w:rsidRDefault="00D67352" w:rsidP="00B86EC8">
            <w:pPr>
              <w:jc w:val="center"/>
            </w:pPr>
            <w:r>
              <w:rPr>
                <w:rFonts w:ascii="Arial" w:hAnsi="Arial" w:cs="Arial"/>
                <w:b/>
                <w:bCs/>
                <w:color w:val="000000"/>
                <w:position w:val="-2"/>
                <w:sz w:val="18"/>
                <w:szCs w:val="18"/>
                <w:shd w:val="clear" w:color="auto" w:fill="D1D1D1"/>
              </w:rPr>
              <w:t>Vrednost brez DDV</w:t>
            </w:r>
          </w:p>
        </w:tc>
        <w:tc>
          <w:tcPr>
            <w:tcW w:w="9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43D34F" w14:textId="77777777" w:rsidR="00D67352" w:rsidRDefault="00D67352" w:rsidP="00B86EC8">
            <w:pPr>
              <w:jc w:val="center"/>
            </w:pPr>
            <w:r>
              <w:rPr>
                <w:rFonts w:ascii="Arial" w:hAnsi="Arial" w:cs="Arial"/>
                <w:b/>
                <w:bCs/>
                <w:color w:val="000000"/>
                <w:position w:val="-2"/>
                <w:sz w:val="18"/>
                <w:szCs w:val="18"/>
                <w:shd w:val="clear" w:color="auto" w:fill="D1D1D1"/>
              </w:rPr>
              <w:t>DDV</w:t>
            </w:r>
          </w:p>
        </w:tc>
        <w:tc>
          <w:tcPr>
            <w:tcW w:w="10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0E3AEA" w14:textId="77777777" w:rsidR="00D67352" w:rsidRDefault="00D67352" w:rsidP="00B86EC8">
            <w:pPr>
              <w:jc w:val="center"/>
            </w:pPr>
            <w:r>
              <w:rPr>
                <w:rFonts w:ascii="Arial" w:hAnsi="Arial" w:cs="Arial"/>
                <w:b/>
                <w:bCs/>
                <w:color w:val="000000"/>
                <w:position w:val="-2"/>
                <w:sz w:val="18"/>
                <w:szCs w:val="18"/>
                <w:shd w:val="clear" w:color="auto" w:fill="D1D1D1"/>
              </w:rPr>
              <w:t>Vrednost z DDV</w:t>
            </w:r>
          </w:p>
        </w:tc>
      </w:tr>
      <w:tr w:rsidR="00D67352" w14:paraId="2717D9AB" w14:textId="77777777" w:rsidTr="00B86EC8">
        <w:tc>
          <w:tcPr>
            <w:tcW w:w="2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C27FE" w14:textId="77777777" w:rsidR="00D67352" w:rsidRDefault="00D67352" w:rsidP="00B86EC8">
            <w:pPr>
              <w:jc w:val="right"/>
            </w:pPr>
            <w:r>
              <w:rPr>
                <w:rFonts w:ascii="Arial" w:hAnsi="Arial" w:cs="Arial"/>
                <w:color w:val="000000"/>
                <w:position w:val="-2"/>
                <w:sz w:val="18"/>
                <w:szCs w:val="18"/>
              </w:rPr>
              <w:t>2021</w:t>
            </w:r>
          </w:p>
        </w:tc>
        <w:tc>
          <w:tcPr>
            <w:tcW w:w="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713D6" w14:textId="77777777" w:rsidR="00D67352" w:rsidRDefault="00D67352" w:rsidP="00B86EC8">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0ED67" w14:textId="77777777" w:rsidR="00D67352" w:rsidRDefault="00D67352" w:rsidP="00B86EC8">
            <w:r>
              <w:rPr>
                <w:rFonts w:ascii="Arial" w:hAnsi="Arial" w:cs="Arial"/>
                <w:color w:val="000000"/>
                <w:position w:val="-2"/>
                <w:sz w:val="18"/>
                <w:szCs w:val="18"/>
              </w:rPr>
              <w:t> </w:t>
            </w: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08195" w14:textId="77777777" w:rsidR="00D67352" w:rsidRDefault="00D67352" w:rsidP="00B86EC8">
            <w:r>
              <w:rPr>
                <w:rFonts w:ascii="Arial" w:hAnsi="Arial" w:cs="Arial"/>
                <w:color w:val="000000"/>
                <w:position w:val="-2"/>
                <w:sz w:val="18"/>
                <w:szCs w:val="18"/>
              </w:rPr>
              <w:t> </w:t>
            </w:r>
          </w:p>
        </w:tc>
      </w:tr>
      <w:tr w:rsidR="00D67352" w14:paraId="0C64442A" w14:textId="77777777" w:rsidTr="00D67352">
        <w:tc>
          <w:tcPr>
            <w:tcW w:w="203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90632DC" w14:textId="50E7E25B" w:rsidR="00D67352" w:rsidRDefault="00D67352" w:rsidP="00B86EC8">
            <w:pPr>
              <w:jc w:val="right"/>
              <w:rPr>
                <w:rFonts w:ascii="Arial" w:hAnsi="Arial" w:cs="Arial"/>
                <w:color w:val="000000"/>
                <w:position w:val="-2"/>
                <w:sz w:val="18"/>
                <w:szCs w:val="18"/>
              </w:rPr>
            </w:pPr>
            <w:r>
              <w:rPr>
                <w:rFonts w:ascii="Arial" w:hAnsi="Arial" w:cs="Arial"/>
                <w:color w:val="000000"/>
                <w:position w:val="-2"/>
                <w:sz w:val="18"/>
                <w:szCs w:val="18"/>
              </w:rPr>
              <w:t>20</w:t>
            </w:r>
            <w:r w:rsidR="00E64648">
              <w:rPr>
                <w:rFonts w:ascii="Arial" w:hAnsi="Arial" w:cs="Arial"/>
                <w:color w:val="000000"/>
                <w:position w:val="-2"/>
                <w:sz w:val="18"/>
                <w:szCs w:val="18"/>
              </w:rPr>
              <w:t>22</w:t>
            </w:r>
          </w:p>
        </w:tc>
        <w:tc>
          <w:tcPr>
            <w:tcW w:w="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A1589" w14:textId="77777777" w:rsidR="00D67352" w:rsidRDefault="00D67352" w:rsidP="00B86EC8">
            <w:pPr>
              <w:rPr>
                <w:rFonts w:ascii="Arial" w:hAnsi="Arial" w:cs="Arial"/>
                <w:color w:val="000000"/>
                <w:position w:val="-2"/>
                <w:sz w:val="18"/>
                <w:szCs w:val="18"/>
              </w:rPr>
            </w:pP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90D07" w14:textId="77777777" w:rsidR="00D67352" w:rsidRDefault="00D67352" w:rsidP="00B86EC8">
            <w:pPr>
              <w:rPr>
                <w:rFonts w:ascii="Arial" w:hAnsi="Arial" w:cs="Arial"/>
                <w:color w:val="000000"/>
                <w:position w:val="-2"/>
                <w:sz w:val="18"/>
                <w:szCs w:val="18"/>
              </w:rPr>
            </w:pP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7A5E" w14:textId="77777777" w:rsidR="00D67352" w:rsidRDefault="00D67352" w:rsidP="00B86EC8">
            <w:pPr>
              <w:rPr>
                <w:rFonts w:ascii="Arial" w:hAnsi="Arial" w:cs="Arial"/>
                <w:color w:val="000000"/>
                <w:position w:val="-2"/>
                <w:sz w:val="18"/>
                <w:szCs w:val="18"/>
              </w:rPr>
            </w:pPr>
          </w:p>
        </w:tc>
      </w:tr>
      <w:tr w:rsidR="00D67352" w14:paraId="1DBB404C" w14:textId="77777777" w:rsidTr="00D67352">
        <w:tc>
          <w:tcPr>
            <w:tcW w:w="2032"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7D97B4D4" w14:textId="77777777" w:rsidR="00D67352" w:rsidRPr="00D67352" w:rsidRDefault="00D67352" w:rsidP="00B86EC8">
            <w:pPr>
              <w:jc w:val="right"/>
              <w:rPr>
                <w:rFonts w:ascii="Arial" w:hAnsi="Arial" w:cs="Arial"/>
                <w:b/>
                <w:bCs/>
                <w:color w:val="000000"/>
                <w:position w:val="-2"/>
                <w:sz w:val="18"/>
                <w:szCs w:val="18"/>
              </w:rPr>
            </w:pPr>
            <w:r w:rsidRPr="00D67352">
              <w:rPr>
                <w:rFonts w:ascii="Arial" w:hAnsi="Arial" w:cs="Arial"/>
                <w:b/>
                <w:bCs/>
                <w:color w:val="000000"/>
                <w:position w:val="-2"/>
                <w:sz w:val="18"/>
                <w:szCs w:val="18"/>
              </w:rPr>
              <w:t>SKUPAJ</w:t>
            </w:r>
          </w:p>
        </w:tc>
        <w:tc>
          <w:tcPr>
            <w:tcW w:w="937"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40012459" w14:textId="77777777" w:rsidR="00D67352" w:rsidRDefault="00D67352" w:rsidP="00B86EC8">
            <w:pPr>
              <w:rPr>
                <w:rFonts w:ascii="Arial" w:hAnsi="Arial" w:cs="Arial"/>
                <w:color w:val="000000"/>
                <w:position w:val="-2"/>
                <w:sz w:val="18"/>
                <w:szCs w:val="18"/>
              </w:rPr>
            </w:pP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C4393" w14:textId="77777777" w:rsidR="00D67352" w:rsidRDefault="00D67352" w:rsidP="00B86EC8">
            <w:pPr>
              <w:rPr>
                <w:rFonts w:ascii="Arial" w:hAnsi="Arial" w:cs="Arial"/>
                <w:color w:val="000000"/>
                <w:position w:val="-2"/>
                <w:sz w:val="18"/>
                <w:szCs w:val="18"/>
              </w:rPr>
            </w:pP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91EB1" w14:textId="77777777" w:rsidR="00D67352" w:rsidRDefault="00D67352" w:rsidP="00B86EC8">
            <w:pPr>
              <w:rPr>
                <w:rFonts w:ascii="Arial" w:hAnsi="Arial" w:cs="Arial"/>
                <w:color w:val="000000"/>
                <w:position w:val="-2"/>
                <w:sz w:val="18"/>
                <w:szCs w:val="18"/>
              </w:rPr>
            </w:pPr>
          </w:p>
        </w:tc>
      </w:tr>
    </w:tbl>
    <w:p w14:paraId="339E6ED7" w14:textId="77777777" w:rsidR="00032B8B" w:rsidRDefault="003F66CC">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00EEFAB" w14:textId="77777777" w:rsidR="00D67352" w:rsidRDefault="003F66C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D67352">
        <w:rPr>
          <w:rFonts w:ascii="Arial" w:hAnsi="Arial" w:cs="Arial"/>
          <w:b/>
          <w:bCs/>
          <w:color w:val="000000"/>
          <w:sz w:val="18"/>
          <w:szCs w:val="18"/>
        </w:rPr>
        <w:t>e</w:t>
      </w:r>
      <w:r>
        <w:rPr>
          <w:rFonts w:ascii="Arial" w:hAnsi="Arial" w:cs="Arial"/>
          <w:color w:val="000000"/>
          <w:sz w:val="18"/>
          <w:szCs w:val="18"/>
        </w:rPr>
        <w:t> </w:t>
      </w:r>
    </w:p>
    <w:p w14:paraId="380D4A7D" w14:textId="77777777" w:rsidR="00032B8B" w:rsidRDefault="003F66CC">
      <w:pPr>
        <w:spacing w:before="225" w:after="225" w:line="240" w:lineRule="auto"/>
        <w:jc w:val="both"/>
      </w:pPr>
      <w:r>
        <w:rPr>
          <w:rFonts w:ascii="Arial" w:hAnsi="Arial" w:cs="Arial"/>
          <w:color w:val="000000"/>
          <w:sz w:val="18"/>
          <w:szCs w:val="18"/>
        </w:rPr>
        <w:t>Ponudba velja najmanj 90 dni od roka za predložitev ponudb.</w:t>
      </w:r>
    </w:p>
    <w:p w14:paraId="70EF6F4E" w14:textId="77777777" w:rsidR="00032B8B" w:rsidRDefault="003F66C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C8DF1A2" w14:textId="77777777" w:rsidR="00032B8B" w:rsidRDefault="003F66CC">
      <w:pPr>
        <w:spacing w:before="225" w:after="225" w:line="240" w:lineRule="auto"/>
        <w:jc w:val="both"/>
      </w:pPr>
      <w:r>
        <w:rPr>
          <w:rFonts w:ascii="Arial" w:hAnsi="Arial" w:cs="Arial"/>
          <w:b/>
          <w:bCs/>
          <w:color w:val="000000"/>
          <w:sz w:val="18"/>
          <w:szCs w:val="18"/>
        </w:rPr>
        <w:t>IV. Podatki o plačilu </w:t>
      </w:r>
    </w:p>
    <w:p w14:paraId="5C7B95B6" w14:textId="77777777" w:rsidR="00032B8B" w:rsidRDefault="003F66CC">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C2B5A5C" w14:textId="77777777" w:rsidR="00032B8B" w:rsidRDefault="003F66C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6363CD5" w14:textId="77777777" w:rsidR="00032B8B" w:rsidRDefault="003F66CC" w:rsidP="00D67352">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9C8A72D" w14:textId="77777777" w:rsidR="00032B8B" w:rsidRDefault="003F66CC">
      <w:pPr>
        <w:spacing w:after="0" w:line="240" w:lineRule="auto"/>
        <w:jc w:val="both"/>
      </w:pPr>
      <w:r>
        <w:rPr>
          <w:rFonts w:ascii="Arial" w:hAnsi="Arial" w:cs="Arial"/>
          <w:color w:val="000000"/>
          <w:sz w:val="18"/>
          <w:szCs w:val="18"/>
        </w:rPr>
        <w:t>  </w:t>
      </w:r>
    </w:p>
    <w:p w14:paraId="41C21D20" w14:textId="77777777" w:rsidR="00032B8B" w:rsidRDefault="003F66CC">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32B8B" w14:paraId="7896E4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E41BCE" w14:textId="77777777" w:rsidR="00032B8B" w:rsidRDefault="003F66C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B9D1B" w14:textId="77777777" w:rsidR="00032B8B" w:rsidRDefault="003F66CC">
            <w:r>
              <w:rPr>
                <w:rFonts w:ascii="Arial" w:hAnsi="Arial" w:cs="Arial"/>
                <w:color w:val="000000"/>
                <w:position w:val="-2"/>
                <w:sz w:val="18"/>
                <w:szCs w:val="18"/>
              </w:rPr>
              <w:t> </w:t>
            </w:r>
          </w:p>
        </w:tc>
      </w:tr>
      <w:tr w:rsidR="00032B8B" w14:paraId="5928295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CA196F" w14:textId="77777777" w:rsidR="00032B8B" w:rsidRDefault="003F66C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EA40C" w14:textId="77777777" w:rsidR="00032B8B" w:rsidRDefault="003F66CC">
            <w:r>
              <w:rPr>
                <w:rFonts w:ascii="Arial" w:hAnsi="Arial" w:cs="Arial"/>
                <w:color w:val="000000"/>
                <w:position w:val="-2"/>
                <w:sz w:val="18"/>
                <w:szCs w:val="18"/>
              </w:rPr>
              <w:t> </w:t>
            </w:r>
          </w:p>
        </w:tc>
      </w:tr>
      <w:tr w:rsidR="00032B8B" w14:paraId="7764B8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C6C54B" w14:textId="77777777" w:rsidR="00032B8B" w:rsidRDefault="003F66C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BD485" w14:textId="77777777" w:rsidR="00032B8B" w:rsidRDefault="003F66CC">
            <w:r>
              <w:rPr>
                <w:rFonts w:ascii="Arial" w:hAnsi="Arial" w:cs="Arial"/>
                <w:color w:val="000000"/>
                <w:position w:val="-2"/>
                <w:sz w:val="18"/>
                <w:szCs w:val="18"/>
              </w:rPr>
              <w:t> </w:t>
            </w:r>
          </w:p>
        </w:tc>
      </w:tr>
      <w:tr w:rsidR="00032B8B" w14:paraId="4352044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190D4F" w14:textId="77777777" w:rsidR="00032B8B" w:rsidRDefault="003F66C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07C6B" w14:textId="77777777" w:rsidR="00032B8B" w:rsidRDefault="003F66CC">
            <w:r>
              <w:rPr>
                <w:rFonts w:ascii="Arial" w:hAnsi="Arial" w:cs="Arial"/>
                <w:color w:val="000000"/>
                <w:position w:val="-2"/>
                <w:sz w:val="18"/>
                <w:szCs w:val="18"/>
              </w:rPr>
              <w:t> </w:t>
            </w:r>
          </w:p>
        </w:tc>
      </w:tr>
      <w:tr w:rsidR="00032B8B" w14:paraId="27214F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7B688B" w14:textId="77777777" w:rsidR="00032B8B" w:rsidRDefault="003F66C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67848" w14:textId="77777777" w:rsidR="00032B8B" w:rsidRDefault="003F66CC">
            <w:r>
              <w:rPr>
                <w:rFonts w:ascii="Arial" w:hAnsi="Arial" w:cs="Arial"/>
                <w:color w:val="000000"/>
                <w:position w:val="-2"/>
                <w:sz w:val="18"/>
                <w:szCs w:val="18"/>
              </w:rPr>
              <w:t> </w:t>
            </w:r>
          </w:p>
        </w:tc>
      </w:tr>
      <w:tr w:rsidR="00032B8B" w14:paraId="54AD64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F5B58E" w14:textId="77777777" w:rsidR="00032B8B" w:rsidRDefault="003F66C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2E08D" w14:textId="77777777" w:rsidR="00032B8B" w:rsidRDefault="003F66CC">
            <w:r>
              <w:rPr>
                <w:rFonts w:ascii="Arial" w:hAnsi="Arial" w:cs="Arial"/>
                <w:color w:val="000000"/>
                <w:position w:val="-2"/>
                <w:sz w:val="18"/>
                <w:szCs w:val="18"/>
              </w:rPr>
              <w:t> </w:t>
            </w:r>
          </w:p>
        </w:tc>
      </w:tr>
      <w:tr w:rsidR="00032B8B" w14:paraId="5A73FC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F57631" w14:textId="77777777" w:rsidR="00032B8B" w:rsidRDefault="003F66C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3FAA9" w14:textId="77777777" w:rsidR="00032B8B" w:rsidRDefault="003F66CC">
            <w:r>
              <w:rPr>
                <w:rFonts w:ascii="Arial" w:hAnsi="Arial" w:cs="Arial"/>
                <w:color w:val="000000"/>
                <w:position w:val="-2"/>
                <w:sz w:val="18"/>
                <w:szCs w:val="18"/>
              </w:rPr>
              <w:t> </w:t>
            </w:r>
          </w:p>
        </w:tc>
      </w:tr>
      <w:tr w:rsidR="00032B8B" w14:paraId="6E4480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A91741" w14:textId="77777777" w:rsidR="00032B8B" w:rsidRDefault="003F66C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DF108" w14:textId="77777777" w:rsidR="00032B8B" w:rsidRDefault="003F66CC">
            <w:r>
              <w:rPr>
                <w:rFonts w:ascii="Arial" w:hAnsi="Arial" w:cs="Arial"/>
                <w:color w:val="000000"/>
                <w:position w:val="-2"/>
                <w:sz w:val="18"/>
                <w:szCs w:val="18"/>
              </w:rPr>
              <w:t> </w:t>
            </w:r>
          </w:p>
        </w:tc>
      </w:tr>
      <w:tr w:rsidR="00032B8B" w14:paraId="60B9AF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F9B207" w14:textId="77777777" w:rsidR="00032B8B" w:rsidRDefault="003F66C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FA42B" w14:textId="77777777" w:rsidR="00032B8B" w:rsidRDefault="003F66CC">
            <w:r>
              <w:rPr>
                <w:rFonts w:ascii="Arial" w:hAnsi="Arial" w:cs="Arial"/>
                <w:color w:val="000000"/>
                <w:position w:val="-2"/>
                <w:sz w:val="18"/>
                <w:szCs w:val="18"/>
              </w:rPr>
              <w:t> </w:t>
            </w:r>
          </w:p>
        </w:tc>
      </w:tr>
      <w:tr w:rsidR="00032B8B" w14:paraId="575EB61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8076F4" w14:textId="77777777" w:rsidR="00032B8B" w:rsidRDefault="003F66C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0530C" w14:textId="77777777" w:rsidR="00032B8B" w:rsidRDefault="003F66CC">
            <w:r>
              <w:rPr>
                <w:rFonts w:ascii="Arial" w:hAnsi="Arial" w:cs="Arial"/>
                <w:color w:val="000000"/>
                <w:position w:val="-2"/>
                <w:sz w:val="18"/>
                <w:szCs w:val="18"/>
              </w:rPr>
              <w:t> </w:t>
            </w:r>
          </w:p>
        </w:tc>
      </w:tr>
      <w:tr w:rsidR="00032B8B" w14:paraId="288F97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7D9708" w14:textId="77777777" w:rsidR="00032B8B" w:rsidRDefault="003F66C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7EA97" w14:textId="77777777" w:rsidR="00032B8B" w:rsidRDefault="003F66CC">
            <w:r>
              <w:rPr>
                <w:rFonts w:ascii="Arial" w:hAnsi="Arial" w:cs="Arial"/>
                <w:color w:val="000000"/>
                <w:position w:val="-2"/>
                <w:sz w:val="18"/>
                <w:szCs w:val="18"/>
              </w:rPr>
              <w:t> </w:t>
            </w:r>
          </w:p>
        </w:tc>
      </w:tr>
      <w:tr w:rsidR="00032B8B" w14:paraId="655652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63CB0" w14:textId="77777777" w:rsidR="00032B8B" w:rsidRDefault="003F66C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2E209" w14:textId="77777777" w:rsidR="00032B8B" w:rsidRDefault="003F66CC">
            <w:r>
              <w:rPr>
                <w:rFonts w:ascii="Arial" w:hAnsi="Arial" w:cs="Arial"/>
                <w:color w:val="000000"/>
                <w:position w:val="-2"/>
                <w:sz w:val="18"/>
                <w:szCs w:val="18"/>
              </w:rPr>
              <w:t> </w:t>
            </w:r>
          </w:p>
        </w:tc>
      </w:tr>
      <w:tr w:rsidR="00032B8B" w14:paraId="0F3DCC2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ADB346" w14:textId="77777777" w:rsidR="00032B8B" w:rsidRDefault="003F66C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35FC5" w14:textId="77777777" w:rsidR="00032B8B" w:rsidRDefault="003F66CC">
            <w:r>
              <w:rPr>
                <w:rFonts w:ascii="Arial" w:hAnsi="Arial" w:cs="Arial"/>
                <w:color w:val="000000"/>
                <w:position w:val="-2"/>
                <w:sz w:val="18"/>
                <w:szCs w:val="18"/>
              </w:rPr>
              <w:t> </w:t>
            </w:r>
          </w:p>
        </w:tc>
      </w:tr>
    </w:tbl>
    <w:p w14:paraId="50CDC7DD" w14:textId="77777777" w:rsidR="00032B8B" w:rsidRDefault="00032B8B"/>
    <w:tbl>
      <w:tblPr>
        <w:tblStyle w:val="NormalTablePHPDOCX"/>
        <w:tblW w:w="8745" w:type="dxa"/>
        <w:tblInd w:w="108" w:type="dxa"/>
        <w:tblLook w:val="04A0" w:firstRow="1" w:lastRow="0" w:firstColumn="1" w:lastColumn="0" w:noHBand="0" w:noVBand="1"/>
      </w:tblPr>
      <w:tblGrid>
        <w:gridCol w:w="4080"/>
        <w:gridCol w:w="4665"/>
      </w:tblGrid>
      <w:tr w:rsidR="00032B8B" w14:paraId="2372DB69" w14:textId="77777777">
        <w:tc>
          <w:tcPr>
            <w:tcW w:w="4080" w:type="dxa"/>
            <w:gridSpan w:val="2"/>
            <w:tcMar>
              <w:top w:w="75" w:type="dxa"/>
              <w:bottom w:w="75" w:type="dxa"/>
            </w:tcMar>
            <w:vAlign w:val="center"/>
          </w:tcPr>
          <w:p w14:paraId="01793F02" w14:textId="77777777" w:rsidR="00032B8B" w:rsidRDefault="003F66CC">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32B8B" w14:paraId="2780F2AE" w14:textId="77777777">
        <w:tc>
          <w:tcPr>
            <w:tcW w:w="4080" w:type="dxa"/>
            <w:tcMar>
              <w:top w:w="75" w:type="dxa"/>
              <w:bottom w:w="75" w:type="dxa"/>
            </w:tcMar>
            <w:vAlign w:val="center"/>
          </w:tcPr>
          <w:p w14:paraId="08582104"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37F75B93" w14:textId="77777777" w:rsidR="00032B8B" w:rsidRDefault="003F66CC">
            <w:pPr>
              <w:jc w:val="center"/>
            </w:pPr>
            <w:r>
              <w:rPr>
                <w:rFonts w:ascii="Arial" w:hAnsi="Arial" w:cs="Arial"/>
                <w:color w:val="000000"/>
                <w:position w:val="-2"/>
                <w:sz w:val="18"/>
                <w:szCs w:val="18"/>
              </w:rPr>
              <w:t>Ime in priimek: _____________________</w:t>
            </w:r>
          </w:p>
        </w:tc>
      </w:tr>
      <w:tr w:rsidR="00032B8B" w14:paraId="4DC692DB" w14:textId="77777777">
        <w:tc>
          <w:tcPr>
            <w:tcW w:w="4080" w:type="dxa"/>
            <w:tcMar>
              <w:top w:w="75" w:type="dxa"/>
              <w:bottom w:w="75" w:type="dxa"/>
            </w:tcMar>
            <w:vAlign w:val="center"/>
          </w:tcPr>
          <w:p w14:paraId="18EAB7F5"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7F9FF510" w14:textId="77777777" w:rsidR="00032B8B" w:rsidRDefault="00032B8B"/>
          <w:p w14:paraId="36895675" w14:textId="77777777" w:rsidR="00032B8B" w:rsidRDefault="003F66C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5FCB8EB" w14:textId="77777777" w:rsidR="00032B8B" w:rsidRDefault="003F66CC">
      <w:pPr>
        <w:spacing w:before="225" w:after="225" w:line="240" w:lineRule="auto"/>
        <w:jc w:val="both"/>
        <w:sectPr w:rsidR="00032B8B" w:rsidSect="003F66CC">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5B4EF5A6"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2</w:t>
      </w:r>
    </w:p>
    <w:p w14:paraId="7F32B8D1" w14:textId="77777777" w:rsidR="003F66CC" w:rsidRPr="00252358" w:rsidRDefault="003F66CC" w:rsidP="003F66CC"/>
    <w:p w14:paraId="57E9301F"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7E7FB64" w14:textId="77777777" w:rsidR="003F66CC" w:rsidRDefault="003F66CC" w:rsidP="003F66CC">
      <w:pPr>
        <w:spacing w:after="120"/>
        <w:rPr>
          <w:rFonts w:ascii="Arial" w:hAnsi="Arial" w:cs="Arial"/>
        </w:rPr>
      </w:pPr>
    </w:p>
    <w:p w14:paraId="09A3F4E9" w14:textId="77777777" w:rsidR="00032B8B" w:rsidRDefault="003F66C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2021 do konca leta 2022</w:t>
      </w:r>
      <w:r>
        <w:rPr>
          <w:rFonts w:ascii="Arial" w:hAnsi="Arial" w:cs="Arial"/>
          <w:color w:val="000000"/>
          <w:sz w:val="18"/>
          <w:szCs w:val="18"/>
        </w:rPr>
        <w:t>«,</w:t>
      </w:r>
    </w:p>
    <w:p w14:paraId="71F7505B" w14:textId="77777777" w:rsidR="00032B8B" w:rsidRDefault="003F66C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7D2985D" w14:textId="77777777" w:rsidR="00032B8B" w:rsidRDefault="003F66CC">
      <w:pPr>
        <w:spacing w:before="225" w:after="225" w:line="240" w:lineRule="auto"/>
        <w:jc w:val="both"/>
      </w:pPr>
      <w:r>
        <w:rPr>
          <w:rFonts w:ascii="Arial" w:hAnsi="Arial" w:cs="Arial"/>
          <w:i/>
          <w:iCs/>
          <w:color w:val="000000"/>
          <w:sz w:val="18"/>
          <w:szCs w:val="18"/>
        </w:rPr>
        <w:t>(naziv ponudnika, partnerja v skupni ponudbi)</w:t>
      </w:r>
    </w:p>
    <w:p w14:paraId="252BF171" w14:textId="77777777" w:rsidR="00032B8B" w:rsidRDefault="003F66C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32B8B" w14:paraId="39CD6729" w14:textId="77777777">
        <w:tc>
          <w:tcPr>
            <w:tcW w:w="0" w:type="auto"/>
            <w:tcMar>
              <w:top w:w="0" w:type="auto"/>
              <w:bottom w:w="0" w:type="auto"/>
            </w:tcMar>
          </w:tcPr>
          <w:p w14:paraId="21DA44BC"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D8B9B1D"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FCA97ED"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A334A9F"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CC2826A"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D11EF62"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4193209"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5A135EC"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49E707C"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D4DFF0A"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43E1319"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C6F98A6"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03FE7BB"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A9B917"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02E7E1F"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2A95223"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4C0F19D"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901F943"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BC46864"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8E59120"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9FD7FCC"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D1C82A9" w14:textId="77777777" w:rsidR="00032B8B" w:rsidRDefault="003F66CC" w:rsidP="00CE2527">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7FB5A9A" w14:textId="77777777" w:rsidR="00032B8B" w:rsidRDefault="003F66C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32B8B" w14:paraId="13D66942" w14:textId="77777777">
        <w:tc>
          <w:tcPr>
            <w:tcW w:w="0" w:type="auto"/>
            <w:tcMar>
              <w:top w:w="0" w:type="auto"/>
              <w:bottom w:w="0" w:type="auto"/>
            </w:tcMar>
          </w:tcPr>
          <w:p w14:paraId="20CF7D18"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2FECF92"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6DE351"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6B654A5"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BDA1CF4"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57C67"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6D26B5D"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16D907F"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34D3D71"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53AE1B5"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EF1A570"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7647481" w14:textId="77777777" w:rsidR="00032B8B" w:rsidRDefault="003F66CC" w:rsidP="00CE2527">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390CE23" w14:textId="77777777" w:rsidR="00032B8B" w:rsidRDefault="003F66C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540E14C" w14:textId="77777777" w:rsidR="00032B8B" w:rsidRDefault="003F66C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2021 do konca leta 2022,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50FC627" w14:textId="77777777" w:rsidR="00032B8B" w:rsidRDefault="003F66C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B8B" w14:paraId="5DDD4A50" w14:textId="77777777">
        <w:tc>
          <w:tcPr>
            <w:tcW w:w="2500" w:type="pct"/>
            <w:tcMar>
              <w:top w:w="75" w:type="dxa"/>
              <w:bottom w:w="75" w:type="dxa"/>
            </w:tcMar>
            <w:vAlign w:val="center"/>
          </w:tcPr>
          <w:p w14:paraId="693179B7"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2A17607C" w14:textId="77777777" w:rsidR="00032B8B" w:rsidRDefault="003F66CC">
            <w:r>
              <w:rPr>
                <w:rFonts w:ascii="Arial" w:hAnsi="Arial" w:cs="Arial"/>
                <w:color w:val="000000"/>
                <w:position w:val="-2"/>
                <w:sz w:val="18"/>
                <w:szCs w:val="18"/>
              </w:rPr>
              <w:t>Ime in priimek: _____________________</w:t>
            </w:r>
          </w:p>
        </w:tc>
      </w:tr>
      <w:tr w:rsidR="00032B8B" w14:paraId="4E4BB996" w14:textId="77777777">
        <w:tc>
          <w:tcPr>
            <w:tcW w:w="2500" w:type="pct"/>
            <w:tcMar>
              <w:top w:w="75" w:type="dxa"/>
              <w:bottom w:w="75" w:type="dxa"/>
            </w:tcMar>
            <w:vAlign w:val="center"/>
          </w:tcPr>
          <w:p w14:paraId="0D78D407"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6F6AD8C5" w14:textId="77777777" w:rsidR="00032B8B" w:rsidRDefault="00032B8B"/>
          <w:p w14:paraId="710B01AA" w14:textId="77777777" w:rsidR="00032B8B" w:rsidRDefault="003F66CC">
            <w:pPr>
              <w:jc w:val="center"/>
            </w:pPr>
            <w:r>
              <w:rPr>
                <w:rFonts w:ascii="Arial" w:hAnsi="Arial" w:cs="Arial"/>
                <w:color w:val="A9A9A9"/>
                <w:position w:val="-2"/>
                <w:sz w:val="18"/>
                <w:szCs w:val="18"/>
              </w:rPr>
              <w:t>(žig in podpis)</w:t>
            </w:r>
          </w:p>
        </w:tc>
      </w:tr>
    </w:tbl>
    <w:p w14:paraId="4A1B9FCF" w14:textId="77777777" w:rsidR="00032B8B" w:rsidRDefault="003F66CC">
      <w:pPr>
        <w:spacing w:before="225" w:after="225" w:line="240" w:lineRule="auto"/>
        <w:jc w:val="both"/>
      </w:pPr>
      <w:r>
        <w:rPr>
          <w:rFonts w:ascii="Arial" w:hAnsi="Arial" w:cs="Arial"/>
          <w:color w:val="000000"/>
          <w:sz w:val="18"/>
          <w:szCs w:val="18"/>
        </w:rPr>
        <w:t> </w:t>
      </w:r>
    </w:p>
    <w:p w14:paraId="20CEACC1" w14:textId="77777777" w:rsidR="00032B8B" w:rsidRDefault="00032B8B">
      <w:pPr>
        <w:sectPr w:rsidR="00032B8B" w:rsidSect="003F66CC">
          <w:footerReference w:type="default" r:id="rId10"/>
          <w:pgSz w:w="11906" w:h="16838"/>
          <w:pgMar w:top="1418" w:right="1418" w:bottom="1418" w:left="1418" w:header="567" w:footer="596" w:gutter="0"/>
          <w:cols w:space="708"/>
          <w:docGrid w:linePitch="360"/>
        </w:sectPr>
      </w:pPr>
    </w:p>
    <w:p w14:paraId="33C638D0"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3</w:t>
      </w:r>
    </w:p>
    <w:p w14:paraId="567E4F17" w14:textId="77777777" w:rsidR="003F66CC" w:rsidRPr="00252358" w:rsidRDefault="003F66CC" w:rsidP="003F66CC"/>
    <w:p w14:paraId="46AD02CA"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650ECA0" w14:textId="77777777" w:rsidR="003F66CC" w:rsidRDefault="003F66CC" w:rsidP="003F66CC">
      <w:pPr>
        <w:spacing w:after="120"/>
        <w:rPr>
          <w:rFonts w:ascii="Arial" w:hAnsi="Arial" w:cs="Arial"/>
        </w:rPr>
      </w:pPr>
    </w:p>
    <w:p w14:paraId="1992AFE3" w14:textId="77777777" w:rsidR="00032B8B" w:rsidRDefault="003F66CC">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2B725163" w14:textId="77777777" w:rsidR="00032B8B" w:rsidRDefault="003F66CC">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BA90619" w14:textId="77777777" w:rsidR="00032B8B" w:rsidRDefault="003F66C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E5BE3B1" w14:textId="77777777" w:rsidR="00032B8B" w:rsidRDefault="00032B8B">
      <w:pPr>
        <w:sectPr w:rsidR="00032B8B" w:rsidSect="003F66CC">
          <w:footerReference w:type="default" r:id="rId11"/>
          <w:pgSz w:w="11906" w:h="16838"/>
          <w:pgMar w:top="1418" w:right="1418" w:bottom="1418" w:left="1418" w:header="567" w:footer="596" w:gutter="0"/>
          <w:cols w:space="708"/>
          <w:docGrid w:linePitch="360"/>
        </w:sectPr>
      </w:pPr>
    </w:p>
    <w:p w14:paraId="263AEBBF"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4</w:t>
      </w:r>
    </w:p>
    <w:p w14:paraId="3D72CE56" w14:textId="77777777" w:rsidR="003F66CC" w:rsidRPr="00252358" w:rsidRDefault="003F66CC" w:rsidP="003F66CC"/>
    <w:p w14:paraId="78628BCF"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79A8AD8" w14:textId="77777777" w:rsidR="003F66CC" w:rsidRDefault="003F66CC" w:rsidP="003F66CC">
      <w:pPr>
        <w:spacing w:after="120"/>
        <w:rPr>
          <w:rFonts w:ascii="Arial" w:hAnsi="Arial" w:cs="Arial"/>
        </w:rPr>
      </w:pPr>
    </w:p>
    <w:p w14:paraId="7ECD6A0A" w14:textId="77777777" w:rsidR="00032B8B" w:rsidRDefault="003F66C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32B8B" w14:paraId="003437C8" w14:textId="77777777">
        <w:tc>
          <w:tcPr>
            <w:tcW w:w="0" w:type="auto"/>
            <w:tcMar>
              <w:top w:w="0" w:type="auto"/>
              <w:bottom w:w="0" w:type="auto"/>
            </w:tcMar>
          </w:tcPr>
          <w:p w14:paraId="2969FF4A" w14:textId="77777777" w:rsidR="00032B8B" w:rsidRDefault="003F66CC" w:rsidP="00CE2527">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27384E2" w14:textId="77777777" w:rsidR="00032B8B" w:rsidRDefault="003F66CC" w:rsidP="00CE2527">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4BDCB7D" w14:textId="77777777" w:rsidR="00032B8B" w:rsidRDefault="003F66CC" w:rsidP="00CE2527">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E4C9E10" w14:textId="77777777" w:rsidR="00032B8B" w:rsidRDefault="003F66CC">
      <w:pPr>
        <w:spacing w:before="225" w:after="225" w:line="240" w:lineRule="auto"/>
        <w:jc w:val="center"/>
      </w:pPr>
      <w:r>
        <w:rPr>
          <w:rFonts w:ascii="Arial" w:hAnsi="Arial" w:cs="Arial"/>
          <w:b/>
          <w:bCs/>
          <w:color w:val="000000"/>
          <w:sz w:val="21"/>
          <w:szCs w:val="21"/>
        </w:rPr>
        <w:t>POOBLASTILO</w:t>
      </w:r>
    </w:p>
    <w:p w14:paraId="0C58C4AD" w14:textId="77777777" w:rsidR="00032B8B" w:rsidRDefault="003F66CC">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32B8B" w14:paraId="2A7778B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DE243" w14:textId="77777777" w:rsidR="00032B8B" w:rsidRDefault="003F66C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DEDC5" w14:textId="77777777" w:rsidR="00032B8B" w:rsidRDefault="003F66CC">
            <w:r>
              <w:rPr>
                <w:rFonts w:ascii="Arial" w:hAnsi="Arial" w:cs="Arial"/>
                <w:color w:val="000000"/>
                <w:position w:val="-2"/>
                <w:sz w:val="18"/>
                <w:szCs w:val="18"/>
              </w:rPr>
              <w:t> </w:t>
            </w:r>
          </w:p>
        </w:tc>
      </w:tr>
      <w:tr w:rsidR="00032B8B" w14:paraId="2B7D167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E7EF0" w14:textId="77777777" w:rsidR="00032B8B" w:rsidRDefault="003F66C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8617" w14:textId="77777777" w:rsidR="00032B8B" w:rsidRDefault="003F66CC">
            <w:r>
              <w:rPr>
                <w:rFonts w:ascii="Arial" w:hAnsi="Arial" w:cs="Arial"/>
                <w:color w:val="000000"/>
                <w:position w:val="-2"/>
                <w:sz w:val="18"/>
                <w:szCs w:val="18"/>
              </w:rPr>
              <w:t> </w:t>
            </w:r>
          </w:p>
        </w:tc>
      </w:tr>
      <w:tr w:rsidR="00032B8B" w14:paraId="3DAD4B2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2D114" w14:textId="77777777" w:rsidR="00032B8B" w:rsidRDefault="003F66C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BD8E9" w14:textId="77777777" w:rsidR="00032B8B" w:rsidRDefault="003F66CC">
            <w:r>
              <w:rPr>
                <w:rFonts w:ascii="Arial" w:hAnsi="Arial" w:cs="Arial"/>
                <w:color w:val="000000"/>
                <w:position w:val="-2"/>
                <w:sz w:val="18"/>
                <w:szCs w:val="18"/>
              </w:rPr>
              <w:t> </w:t>
            </w:r>
          </w:p>
        </w:tc>
      </w:tr>
      <w:tr w:rsidR="00032B8B" w14:paraId="1271B1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9995F" w14:textId="77777777" w:rsidR="00032B8B" w:rsidRDefault="003F66C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A8CE" w14:textId="77777777" w:rsidR="00032B8B" w:rsidRDefault="003F66CC">
            <w:r>
              <w:rPr>
                <w:rFonts w:ascii="Arial" w:hAnsi="Arial" w:cs="Arial"/>
                <w:color w:val="000000"/>
                <w:position w:val="-2"/>
                <w:sz w:val="18"/>
                <w:szCs w:val="18"/>
              </w:rPr>
              <w:t> </w:t>
            </w:r>
          </w:p>
        </w:tc>
      </w:tr>
      <w:tr w:rsidR="00032B8B" w14:paraId="6B31CEA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D7842" w14:textId="77777777" w:rsidR="00032B8B" w:rsidRDefault="003F66C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B3D77" w14:textId="77777777" w:rsidR="00032B8B" w:rsidRDefault="003F66CC">
            <w:r>
              <w:rPr>
                <w:rFonts w:ascii="Arial" w:hAnsi="Arial" w:cs="Arial"/>
                <w:color w:val="000000"/>
                <w:position w:val="-2"/>
                <w:sz w:val="18"/>
                <w:szCs w:val="18"/>
              </w:rPr>
              <w:t> </w:t>
            </w:r>
          </w:p>
        </w:tc>
      </w:tr>
    </w:tbl>
    <w:p w14:paraId="70D0CC81" w14:textId="77777777" w:rsidR="00032B8B" w:rsidRDefault="003F66C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B8B" w14:paraId="2A0DD2C6" w14:textId="77777777">
        <w:tc>
          <w:tcPr>
            <w:tcW w:w="2500" w:type="pct"/>
            <w:tcMar>
              <w:top w:w="75" w:type="dxa"/>
              <w:bottom w:w="75" w:type="dxa"/>
            </w:tcMar>
            <w:vAlign w:val="center"/>
          </w:tcPr>
          <w:p w14:paraId="15425EC9"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2E3B0A7B" w14:textId="77777777" w:rsidR="00032B8B" w:rsidRDefault="003F66CC">
            <w:r>
              <w:rPr>
                <w:rFonts w:ascii="Arial" w:hAnsi="Arial" w:cs="Arial"/>
                <w:color w:val="000000"/>
                <w:position w:val="-2"/>
                <w:sz w:val="18"/>
                <w:szCs w:val="18"/>
              </w:rPr>
              <w:t>Ime in priimek: _____________________</w:t>
            </w:r>
          </w:p>
        </w:tc>
      </w:tr>
      <w:tr w:rsidR="00032B8B" w14:paraId="7DA2001F" w14:textId="77777777">
        <w:tc>
          <w:tcPr>
            <w:tcW w:w="2500" w:type="pct"/>
            <w:tcMar>
              <w:top w:w="75" w:type="dxa"/>
              <w:bottom w:w="75" w:type="dxa"/>
            </w:tcMar>
            <w:vAlign w:val="center"/>
          </w:tcPr>
          <w:p w14:paraId="6F5BB158"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2BAF7EBF" w14:textId="77777777" w:rsidR="00032B8B" w:rsidRDefault="00032B8B"/>
          <w:p w14:paraId="069E2FF2" w14:textId="77777777" w:rsidR="00032B8B" w:rsidRDefault="003F66CC">
            <w:pPr>
              <w:jc w:val="center"/>
            </w:pPr>
            <w:r>
              <w:rPr>
                <w:rFonts w:ascii="Arial" w:hAnsi="Arial" w:cs="Arial"/>
                <w:color w:val="A9A9A9"/>
                <w:position w:val="-2"/>
                <w:sz w:val="18"/>
                <w:szCs w:val="18"/>
              </w:rPr>
              <w:t>(žig in podpis)</w:t>
            </w:r>
          </w:p>
        </w:tc>
      </w:tr>
    </w:tbl>
    <w:p w14:paraId="4AEBA1B8" w14:textId="77777777" w:rsidR="00032B8B" w:rsidRDefault="003F66CC">
      <w:pPr>
        <w:spacing w:before="225" w:after="225" w:line="240" w:lineRule="auto"/>
        <w:jc w:val="both"/>
      </w:pPr>
      <w:r>
        <w:rPr>
          <w:rFonts w:ascii="Arial" w:hAnsi="Arial" w:cs="Arial"/>
          <w:color w:val="000000"/>
          <w:sz w:val="18"/>
          <w:szCs w:val="18"/>
        </w:rPr>
        <w:t> </w:t>
      </w:r>
    </w:p>
    <w:p w14:paraId="4CA7DE71" w14:textId="77777777" w:rsidR="00032B8B" w:rsidRDefault="003F66CC">
      <w:pPr>
        <w:spacing w:before="225" w:after="225" w:line="240" w:lineRule="auto"/>
        <w:jc w:val="both"/>
      </w:pPr>
      <w:r>
        <w:rPr>
          <w:rFonts w:ascii="Arial" w:hAnsi="Arial" w:cs="Arial"/>
          <w:color w:val="000000"/>
          <w:sz w:val="18"/>
          <w:szCs w:val="18"/>
        </w:rPr>
        <w:t> </w:t>
      </w:r>
    </w:p>
    <w:p w14:paraId="5F0D83A5" w14:textId="77777777" w:rsidR="00032B8B" w:rsidRDefault="003F66CC">
      <w:pPr>
        <w:spacing w:before="225" w:after="225" w:line="240" w:lineRule="auto"/>
        <w:jc w:val="both"/>
      </w:pPr>
      <w:r>
        <w:rPr>
          <w:rFonts w:ascii="Arial" w:hAnsi="Arial" w:cs="Arial"/>
          <w:color w:val="000000"/>
          <w:sz w:val="18"/>
          <w:szCs w:val="18"/>
        </w:rPr>
        <w:t> </w:t>
      </w:r>
    </w:p>
    <w:p w14:paraId="24802EAE" w14:textId="77777777" w:rsidR="00032B8B" w:rsidRDefault="00032B8B">
      <w:pPr>
        <w:sectPr w:rsidR="00032B8B" w:rsidSect="003F66CC">
          <w:footerReference w:type="default" r:id="rId12"/>
          <w:pgSz w:w="11906" w:h="16838"/>
          <w:pgMar w:top="1418" w:right="1418" w:bottom="1418" w:left="1418" w:header="567" w:footer="596" w:gutter="0"/>
          <w:cols w:space="708"/>
          <w:docGrid w:linePitch="360"/>
        </w:sectPr>
      </w:pPr>
    </w:p>
    <w:p w14:paraId="648B859A"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5</w:t>
      </w:r>
    </w:p>
    <w:p w14:paraId="57914E38" w14:textId="77777777" w:rsidR="003F66CC" w:rsidRPr="00252358" w:rsidRDefault="003F66CC" w:rsidP="003F66CC"/>
    <w:p w14:paraId="7C729C0C"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53D9732A" w14:textId="77777777" w:rsidR="003F66CC" w:rsidRDefault="003F66CC" w:rsidP="003F66CC">
      <w:pPr>
        <w:spacing w:after="120"/>
        <w:rPr>
          <w:rFonts w:ascii="Arial" w:hAnsi="Arial" w:cs="Arial"/>
        </w:rPr>
      </w:pPr>
    </w:p>
    <w:p w14:paraId="5824075F" w14:textId="77777777" w:rsidR="00032B8B" w:rsidRDefault="003F66C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32B8B" w14:paraId="147169F9" w14:textId="77777777">
        <w:tc>
          <w:tcPr>
            <w:tcW w:w="0" w:type="auto"/>
            <w:tcMar>
              <w:top w:w="0" w:type="auto"/>
              <w:bottom w:w="0" w:type="auto"/>
            </w:tcMar>
          </w:tcPr>
          <w:p w14:paraId="793B9DAD" w14:textId="77777777" w:rsidR="00032B8B" w:rsidRDefault="003F66CC" w:rsidP="00CE2527">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F1CF1B3" w14:textId="77777777" w:rsidR="00032B8B" w:rsidRDefault="003F66CC" w:rsidP="00CE2527">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DFB385E" w14:textId="77777777" w:rsidR="00032B8B" w:rsidRDefault="003F66CC">
      <w:pPr>
        <w:spacing w:before="225" w:after="225" w:line="240" w:lineRule="auto"/>
        <w:jc w:val="center"/>
      </w:pPr>
      <w:r>
        <w:rPr>
          <w:rFonts w:ascii="Arial" w:hAnsi="Arial" w:cs="Arial"/>
          <w:b/>
          <w:bCs/>
          <w:color w:val="000000"/>
          <w:sz w:val="21"/>
          <w:szCs w:val="21"/>
        </w:rPr>
        <w:t>POOBLASTILO</w:t>
      </w:r>
    </w:p>
    <w:p w14:paraId="09AE4FDC" w14:textId="77777777" w:rsidR="00032B8B" w:rsidRDefault="003F66C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KOMUNALA RADGONA d.o.o.,Partizanska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32B8B" w14:paraId="3AA630F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A5900" w14:textId="77777777" w:rsidR="00032B8B" w:rsidRDefault="003F66CC">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54A09" w14:textId="77777777" w:rsidR="00032B8B" w:rsidRDefault="003F66CC">
            <w:r>
              <w:rPr>
                <w:rFonts w:ascii="Arial" w:hAnsi="Arial" w:cs="Arial"/>
                <w:color w:val="000000"/>
                <w:position w:val="-2"/>
                <w:sz w:val="18"/>
                <w:szCs w:val="18"/>
              </w:rPr>
              <w:t> </w:t>
            </w:r>
          </w:p>
        </w:tc>
      </w:tr>
      <w:tr w:rsidR="00032B8B" w14:paraId="2B287A7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1F4D0" w14:textId="77777777" w:rsidR="00032B8B" w:rsidRDefault="003F66CC">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98B0F" w14:textId="77777777" w:rsidR="00032B8B" w:rsidRDefault="003F66CC">
            <w:r>
              <w:rPr>
                <w:rFonts w:ascii="Arial" w:hAnsi="Arial" w:cs="Arial"/>
                <w:color w:val="000000"/>
                <w:position w:val="-2"/>
                <w:sz w:val="18"/>
                <w:szCs w:val="18"/>
              </w:rPr>
              <w:t> </w:t>
            </w:r>
          </w:p>
        </w:tc>
      </w:tr>
      <w:tr w:rsidR="00032B8B" w14:paraId="414B545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F1407" w14:textId="77777777" w:rsidR="00032B8B" w:rsidRDefault="003F66CC">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0207E" w14:textId="77777777" w:rsidR="00032B8B" w:rsidRDefault="003F66CC">
            <w:r>
              <w:rPr>
                <w:rFonts w:ascii="Arial" w:hAnsi="Arial" w:cs="Arial"/>
                <w:color w:val="000000"/>
                <w:position w:val="-2"/>
                <w:sz w:val="18"/>
                <w:szCs w:val="18"/>
              </w:rPr>
              <w:t> </w:t>
            </w:r>
          </w:p>
        </w:tc>
      </w:tr>
      <w:tr w:rsidR="00032B8B" w14:paraId="1AB54A0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F9441" w14:textId="77777777" w:rsidR="00032B8B" w:rsidRDefault="003F66CC">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744BF" w14:textId="77777777" w:rsidR="00032B8B" w:rsidRDefault="003F66CC">
            <w:r>
              <w:rPr>
                <w:rFonts w:ascii="Arial" w:hAnsi="Arial" w:cs="Arial"/>
                <w:color w:val="000000"/>
                <w:position w:val="-2"/>
                <w:sz w:val="18"/>
                <w:szCs w:val="18"/>
              </w:rPr>
              <w:t> </w:t>
            </w:r>
          </w:p>
        </w:tc>
      </w:tr>
      <w:tr w:rsidR="00032B8B" w14:paraId="16C3B80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4C116" w14:textId="77777777" w:rsidR="00032B8B" w:rsidRDefault="003F66CC">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02FB9" w14:textId="77777777" w:rsidR="00032B8B" w:rsidRDefault="003F66CC">
            <w:r>
              <w:rPr>
                <w:rFonts w:ascii="Arial" w:hAnsi="Arial" w:cs="Arial"/>
                <w:color w:val="000000"/>
                <w:position w:val="-2"/>
                <w:sz w:val="18"/>
                <w:szCs w:val="18"/>
              </w:rPr>
              <w:t> </w:t>
            </w:r>
          </w:p>
        </w:tc>
      </w:tr>
      <w:tr w:rsidR="00032B8B" w14:paraId="25280A9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7CCFE" w14:textId="77777777" w:rsidR="00032B8B" w:rsidRDefault="003F66CC">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00E0F" w14:textId="77777777" w:rsidR="00032B8B" w:rsidRDefault="003F66CC">
            <w:r>
              <w:rPr>
                <w:rFonts w:ascii="Arial" w:hAnsi="Arial" w:cs="Arial"/>
                <w:color w:val="000000"/>
                <w:position w:val="-2"/>
                <w:sz w:val="18"/>
                <w:szCs w:val="18"/>
              </w:rPr>
              <w:t> </w:t>
            </w:r>
          </w:p>
        </w:tc>
      </w:tr>
      <w:tr w:rsidR="00032B8B" w14:paraId="16D474B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A7AEE" w14:textId="77777777" w:rsidR="00032B8B" w:rsidRDefault="003F66CC">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AA18D" w14:textId="77777777" w:rsidR="00032B8B" w:rsidRDefault="003F66CC">
            <w:r>
              <w:rPr>
                <w:rFonts w:ascii="Arial" w:hAnsi="Arial" w:cs="Arial"/>
                <w:color w:val="000000"/>
                <w:position w:val="-2"/>
                <w:sz w:val="18"/>
                <w:szCs w:val="18"/>
              </w:rPr>
              <w:t> </w:t>
            </w:r>
          </w:p>
        </w:tc>
      </w:tr>
      <w:tr w:rsidR="00032B8B" w14:paraId="66E5FAC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D754D" w14:textId="77777777" w:rsidR="00032B8B" w:rsidRDefault="003F66CC">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A045C" w14:textId="77777777" w:rsidR="00032B8B" w:rsidRDefault="003F66CC">
            <w:r>
              <w:rPr>
                <w:rFonts w:ascii="Arial" w:hAnsi="Arial" w:cs="Arial"/>
                <w:color w:val="000000"/>
                <w:position w:val="-2"/>
                <w:sz w:val="18"/>
                <w:szCs w:val="18"/>
              </w:rPr>
              <w:t> </w:t>
            </w:r>
          </w:p>
        </w:tc>
      </w:tr>
    </w:tbl>
    <w:p w14:paraId="1FD2E828" w14:textId="77777777" w:rsidR="00032B8B" w:rsidRDefault="003F66C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B8B" w14:paraId="30A9912E" w14:textId="77777777">
        <w:tc>
          <w:tcPr>
            <w:tcW w:w="2500" w:type="pct"/>
            <w:tcMar>
              <w:top w:w="75" w:type="dxa"/>
              <w:bottom w:w="75" w:type="dxa"/>
            </w:tcMar>
            <w:vAlign w:val="center"/>
          </w:tcPr>
          <w:p w14:paraId="79211906"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05C9FADD" w14:textId="77777777" w:rsidR="00032B8B" w:rsidRDefault="003F66CC">
            <w:r>
              <w:rPr>
                <w:rFonts w:ascii="Arial" w:hAnsi="Arial" w:cs="Arial"/>
                <w:color w:val="000000"/>
                <w:position w:val="-2"/>
                <w:sz w:val="18"/>
                <w:szCs w:val="18"/>
              </w:rPr>
              <w:t>Ime in priimek: _____________________</w:t>
            </w:r>
          </w:p>
        </w:tc>
      </w:tr>
      <w:tr w:rsidR="00032B8B" w14:paraId="3D391433" w14:textId="77777777">
        <w:tc>
          <w:tcPr>
            <w:tcW w:w="2500" w:type="pct"/>
            <w:tcMar>
              <w:top w:w="75" w:type="dxa"/>
              <w:bottom w:w="75" w:type="dxa"/>
            </w:tcMar>
            <w:vAlign w:val="center"/>
          </w:tcPr>
          <w:p w14:paraId="74336195"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72338318" w14:textId="77777777" w:rsidR="00032B8B" w:rsidRDefault="003F66CC">
            <w:pPr>
              <w:jc w:val="center"/>
            </w:pPr>
            <w:r>
              <w:rPr>
                <w:rFonts w:ascii="Arial" w:hAnsi="Arial" w:cs="Arial"/>
                <w:color w:val="A9A9A9"/>
                <w:position w:val="-2"/>
                <w:sz w:val="18"/>
                <w:szCs w:val="18"/>
              </w:rPr>
              <w:t>(podpis)</w:t>
            </w:r>
          </w:p>
        </w:tc>
      </w:tr>
    </w:tbl>
    <w:p w14:paraId="51C8B255" w14:textId="77777777" w:rsidR="00032B8B" w:rsidRDefault="003F66CC">
      <w:pPr>
        <w:spacing w:before="225" w:after="225" w:line="240" w:lineRule="auto"/>
        <w:jc w:val="both"/>
      </w:pPr>
      <w:r>
        <w:rPr>
          <w:rFonts w:ascii="Arial" w:hAnsi="Arial" w:cs="Arial"/>
          <w:color w:val="000000"/>
          <w:sz w:val="18"/>
          <w:szCs w:val="18"/>
        </w:rPr>
        <w:t> </w:t>
      </w:r>
    </w:p>
    <w:p w14:paraId="1B6E3D80" w14:textId="77777777" w:rsidR="00032B8B" w:rsidRDefault="003F66CC">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F3A0A13" w14:textId="77777777" w:rsidR="002F2063" w:rsidRDefault="003F66CC">
      <w:pPr>
        <w:spacing w:before="225" w:after="225" w:line="240" w:lineRule="auto"/>
        <w:jc w:val="both"/>
        <w:rPr>
          <w:rFonts w:ascii="Arial" w:hAnsi="Arial" w:cs="Arial"/>
          <w:color w:val="000000"/>
          <w:sz w:val="18"/>
          <w:szCs w:val="18"/>
        </w:rPr>
        <w:sectPr w:rsidR="002F2063" w:rsidSect="003F66CC">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w:t>
      </w:r>
    </w:p>
    <w:p w14:paraId="20A16C0C" w14:textId="77777777" w:rsidR="002F2063" w:rsidRPr="00590863" w:rsidRDefault="002F2063" w:rsidP="002F2063">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6</w:t>
      </w:r>
    </w:p>
    <w:p w14:paraId="6BBAC69F" w14:textId="77777777" w:rsidR="002F2063" w:rsidRDefault="002F2063" w:rsidP="002F206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762BFCA" w14:textId="77777777" w:rsidR="002F2063" w:rsidRDefault="002F2063" w:rsidP="002F2063">
      <w:pPr>
        <w:spacing w:before="225" w:after="225" w:line="240" w:lineRule="auto"/>
        <w:jc w:val="both"/>
      </w:pPr>
      <w:r>
        <w:rPr>
          <w:rFonts w:ascii="Arial" w:hAnsi="Arial" w:cs="Arial"/>
          <w:color w:val="000000"/>
          <w:sz w:val="18"/>
          <w:szCs w:val="18"/>
        </w:rPr>
        <w:t>Spodaj podpisani zastopnik gospodarskega subjekta ______________________________ pod kazensko in materialno odgovornostjo izjavljam, da</w:t>
      </w:r>
      <w:r w:rsidR="00C73310">
        <w:rPr>
          <w:rFonts w:ascii="Arial" w:hAnsi="Arial" w:cs="Arial"/>
          <w:color w:val="000000"/>
          <w:sz w:val="18"/>
          <w:szCs w:val="18"/>
        </w:rPr>
        <w:t xml:space="preserve"> je gospodarski subjekt izvedel sledeče referenčne storitve</w:t>
      </w:r>
    </w:p>
    <w:tbl>
      <w:tblPr>
        <w:tblStyle w:val="TableGridPHPDOCX"/>
        <w:tblW w:w="48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46"/>
        <w:gridCol w:w="1119"/>
        <w:gridCol w:w="6181"/>
        <w:gridCol w:w="1675"/>
        <w:gridCol w:w="1951"/>
        <w:gridCol w:w="2090"/>
      </w:tblGrid>
      <w:tr w:rsidR="00C73310" w14:paraId="672E7C1C" w14:textId="77777777" w:rsidTr="00C7331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64964E" w14:textId="77777777" w:rsidR="00C73310" w:rsidRDefault="00C73310" w:rsidP="00B86EC8">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E6F3CC" w14:textId="77777777" w:rsidR="00C73310" w:rsidRDefault="00C73310" w:rsidP="00B86EC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2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239B32" w14:textId="77777777" w:rsidR="00C73310" w:rsidRPr="00C54BFA" w:rsidRDefault="00C73310" w:rsidP="00C73310">
            <w:pPr>
              <w:jc w:val="center"/>
              <w:rPr>
                <w:rFonts w:ascii="Arial" w:hAnsi="Arial" w:cs="Arial"/>
                <w:color w:val="000000"/>
                <w:sz w:val="18"/>
                <w:szCs w:val="18"/>
              </w:rPr>
            </w:pPr>
            <w:r>
              <w:rPr>
                <w:rFonts w:ascii="Arial" w:hAnsi="Arial" w:cs="Arial"/>
                <w:b/>
                <w:bCs/>
                <w:color w:val="000000"/>
                <w:position w:val="-2"/>
                <w:sz w:val="18"/>
                <w:szCs w:val="18"/>
                <w:shd w:val="clear" w:color="auto" w:fill="CCCCCC"/>
              </w:rPr>
              <w:t>Predmet referenčnih storitev</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54BFA">
              <w:rPr>
                <w:rFonts w:ascii="Arial" w:hAnsi="Arial" w:cs="Arial"/>
                <w:bCs/>
                <w:color w:val="000000"/>
                <w:position w:val="-2"/>
                <w:sz w:val="18"/>
                <w:szCs w:val="18"/>
                <w:shd w:val="clear" w:color="auto" w:fill="CCCCCC"/>
              </w:rPr>
              <w:t>izveden</w:t>
            </w:r>
            <w:r>
              <w:rPr>
                <w:rFonts w:ascii="Arial" w:hAnsi="Arial" w:cs="Arial"/>
                <w:bCs/>
                <w:color w:val="000000"/>
                <w:position w:val="-2"/>
                <w:sz w:val="18"/>
                <w:szCs w:val="18"/>
                <w:shd w:val="clear" w:color="auto" w:fill="CCCCCC"/>
              </w:rPr>
              <w:t>ih storitev na način, da bo iz opisa jasno in nedvoumno izhajalo izpolnjevanje vseh modalitet pogoja 1 – Reference storitev</w:t>
            </w:r>
          </w:p>
        </w:tc>
        <w:tc>
          <w:tcPr>
            <w:tcW w:w="6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05AEF1" w14:textId="77777777" w:rsidR="00C73310" w:rsidRDefault="00C73310" w:rsidP="00B86EC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7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155553" w14:textId="77777777" w:rsidR="00C73310" w:rsidRDefault="00C73310" w:rsidP="00B86EC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7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774212" w14:textId="77777777" w:rsidR="00C73310" w:rsidRDefault="00C73310" w:rsidP="00B86EC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73310" w14:paraId="3A5597E6" w14:textId="77777777" w:rsidTr="00C733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C3AA0" w14:textId="77777777" w:rsidR="00C73310" w:rsidRDefault="00C73310" w:rsidP="00B86EC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20103" w14:textId="77777777" w:rsidR="00C73310" w:rsidRDefault="00C73310" w:rsidP="00B86EC8">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DB7B7" w14:textId="77777777" w:rsidR="00C73310" w:rsidRDefault="00C73310" w:rsidP="00B86EC8">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DC957" w14:textId="77777777" w:rsidR="00C73310" w:rsidRDefault="00C73310" w:rsidP="00B86EC8">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1CA9F" w14:textId="77777777" w:rsidR="00C73310" w:rsidRDefault="00C73310" w:rsidP="00B86EC8">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7228F" w14:textId="77777777" w:rsidR="00C73310" w:rsidRDefault="00C73310" w:rsidP="00B86EC8">
            <w:r>
              <w:rPr>
                <w:rFonts w:ascii="Arial" w:hAnsi="Arial" w:cs="Arial"/>
                <w:color w:val="000000"/>
                <w:position w:val="-2"/>
                <w:sz w:val="18"/>
                <w:szCs w:val="18"/>
              </w:rPr>
              <w:t> </w:t>
            </w:r>
          </w:p>
        </w:tc>
      </w:tr>
      <w:tr w:rsidR="00C73310" w14:paraId="7A7A5515" w14:textId="77777777" w:rsidTr="00C733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12521" w14:textId="77777777" w:rsidR="00C73310" w:rsidRDefault="00C73310" w:rsidP="00B86EC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A1CE9" w14:textId="77777777" w:rsidR="00C73310" w:rsidRDefault="00C73310" w:rsidP="00B86EC8">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3D9C7" w14:textId="77777777" w:rsidR="00C73310" w:rsidRDefault="00C73310" w:rsidP="00B86EC8">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6A968" w14:textId="77777777" w:rsidR="00C73310" w:rsidRDefault="00C73310" w:rsidP="00B86EC8">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DD1A0" w14:textId="77777777" w:rsidR="00C73310" w:rsidRDefault="00C73310" w:rsidP="00B86EC8">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FAE9C" w14:textId="77777777" w:rsidR="00C73310" w:rsidRDefault="00C73310" w:rsidP="00B86EC8">
            <w:r>
              <w:rPr>
                <w:rFonts w:ascii="Arial" w:hAnsi="Arial" w:cs="Arial"/>
                <w:color w:val="000000"/>
                <w:position w:val="-2"/>
                <w:sz w:val="18"/>
                <w:szCs w:val="18"/>
              </w:rPr>
              <w:t> </w:t>
            </w:r>
          </w:p>
        </w:tc>
      </w:tr>
      <w:tr w:rsidR="00C73310" w14:paraId="1ACAA6C3" w14:textId="77777777" w:rsidTr="00C733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F1298" w14:textId="77777777" w:rsidR="00C73310" w:rsidRDefault="00C73310" w:rsidP="00B86EC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936BF" w14:textId="77777777" w:rsidR="00C73310" w:rsidRDefault="00C73310" w:rsidP="00B86EC8">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61BF3" w14:textId="77777777" w:rsidR="00C73310" w:rsidRDefault="00C73310" w:rsidP="00B86EC8">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AF599" w14:textId="77777777" w:rsidR="00C73310" w:rsidRDefault="00C73310" w:rsidP="00B86EC8">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CAA86" w14:textId="77777777" w:rsidR="00C73310" w:rsidRDefault="00C73310" w:rsidP="00B86EC8">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6BC81" w14:textId="77777777" w:rsidR="00C73310" w:rsidRDefault="00C73310" w:rsidP="00B86EC8">
            <w:r>
              <w:rPr>
                <w:rFonts w:ascii="Arial" w:hAnsi="Arial" w:cs="Arial"/>
                <w:color w:val="000000"/>
                <w:position w:val="-2"/>
                <w:sz w:val="18"/>
                <w:szCs w:val="18"/>
              </w:rPr>
              <w:t> </w:t>
            </w:r>
          </w:p>
        </w:tc>
      </w:tr>
      <w:tr w:rsidR="00C73310" w14:paraId="26C167DA" w14:textId="77777777" w:rsidTr="00C733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C5117" w14:textId="77777777" w:rsidR="00C73310" w:rsidRDefault="00C73310" w:rsidP="00B86EC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FDFC9" w14:textId="77777777" w:rsidR="00C73310" w:rsidRDefault="00C73310" w:rsidP="00B86EC8">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8E263" w14:textId="77777777" w:rsidR="00C73310" w:rsidRDefault="00C73310" w:rsidP="00B86EC8">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1A491" w14:textId="77777777" w:rsidR="00C73310" w:rsidRDefault="00C73310" w:rsidP="00B86EC8">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15C9" w14:textId="77777777" w:rsidR="00C73310" w:rsidRDefault="00C73310" w:rsidP="00B86EC8">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781F4" w14:textId="77777777" w:rsidR="00C73310" w:rsidRDefault="00C73310" w:rsidP="00B86EC8">
            <w:r>
              <w:rPr>
                <w:rFonts w:ascii="Arial" w:hAnsi="Arial" w:cs="Arial"/>
                <w:color w:val="000000"/>
                <w:position w:val="-2"/>
                <w:sz w:val="18"/>
                <w:szCs w:val="18"/>
              </w:rPr>
              <w:t> </w:t>
            </w:r>
          </w:p>
        </w:tc>
      </w:tr>
      <w:tr w:rsidR="00C73310" w14:paraId="42E56E4D" w14:textId="77777777" w:rsidTr="00C733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9D38F" w14:textId="77777777" w:rsidR="00C73310" w:rsidRDefault="00C73310" w:rsidP="00B86EC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60C16" w14:textId="77777777" w:rsidR="00C73310" w:rsidRDefault="00C73310" w:rsidP="00B86EC8">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A7A7D" w14:textId="77777777" w:rsidR="00C73310" w:rsidRDefault="00C73310" w:rsidP="00B86EC8">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9E6B9" w14:textId="77777777" w:rsidR="00C73310" w:rsidRDefault="00C73310" w:rsidP="00B86EC8">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534D4" w14:textId="77777777" w:rsidR="00C73310" w:rsidRDefault="00C73310" w:rsidP="00B86EC8">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878F7" w14:textId="77777777" w:rsidR="00C73310" w:rsidRDefault="00C73310" w:rsidP="00B86EC8">
            <w:r>
              <w:rPr>
                <w:rFonts w:ascii="Arial" w:hAnsi="Arial" w:cs="Arial"/>
                <w:color w:val="000000"/>
                <w:position w:val="-2"/>
                <w:sz w:val="18"/>
                <w:szCs w:val="18"/>
              </w:rPr>
              <w:t> </w:t>
            </w:r>
          </w:p>
        </w:tc>
      </w:tr>
    </w:tbl>
    <w:p w14:paraId="76C56041" w14:textId="77777777" w:rsidR="002F2063" w:rsidRDefault="002F2063" w:rsidP="002F2063">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D0A871E" w14:textId="77777777" w:rsidR="002F2063" w:rsidRDefault="002F2063" w:rsidP="002F2063">
      <w:pPr>
        <w:tabs>
          <w:tab w:val="left" w:pos="1628"/>
        </w:tabs>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2F2063" w14:paraId="5A9DAB3E" w14:textId="77777777" w:rsidTr="00B86EC8">
        <w:tc>
          <w:tcPr>
            <w:tcW w:w="2500" w:type="pct"/>
            <w:tcMar>
              <w:top w:w="75" w:type="dxa"/>
              <w:bottom w:w="75" w:type="dxa"/>
            </w:tcMar>
            <w:vAlign w:val="center"/>
          </w:tcPr>
          <w:p w14:paraId="67EE33C8" w14:textId="77777777" w:rsidR="002F2063" w:rsidRDefault="002F2063" w:rsidP="00B86EC8">
            <w:r>
              <w:rPr>
                <w:rFonts w:ascii="Arial" w:hAnsi="Arial" w:cs="Arial"/>
                <w:color w:val="000000"/>
                <w:position w:val="-2"/>
                <w:sz w:val="18"/>
                <w:szCs w:val="18"/>
              </w:rPr>
              <w:t>Kraj in datum:</w:t>
            </w:r>
          </w:p>
        </w:tc>
        <w:tc>
          <w:tcPr>
            <w:tcW w:w="0" w:type="auto"/>
            <w:tcMar>
              <w:top w:w="75" w:type="dxa"/>
              <w:bottom w:w="75" w:type="dxa"/>
            </w:tcMar>
            <w:vAlign w:val="center"/>
          </w:tcPr>
          <w:p w14:paraId="38456E1A" w14:textId="77777777" w:rsidR="002F2063" w:rsidRDefault="002F2063" w:rsidP="00B86EC8">
            <w:r>
              <w:rPr>
                <w:rFonts w:ascii="Arial" w:hAnsi="Arial" w:cs="Arial"/>
                <w:color w:val="000000"/>
                <w:position w:val="-2"/>
                <w:sz w:val="18"/>
                <w:szCs w:val="18"/>
              </w:rPr>
              <w:t>Ime in priimek: _____________________</w:t>
            </w:r>
          </w:p>
        </w:tc>
      </w:tr>
      <w:tr w:rsidR="002F2063" w14:paraId="3C77D2B9" w14:textId="77777777" w:rsidTr="00B86EC8">
        <w:tc>
          <w:tcPr>
            <w:tcW w:w="2500" w:type="pct"/>
            <w:tcMar>
              <w:top w:w="75" w:type="dxa"/>
              <w:bottom w:w="75" w:type="dxa"/>
            </w:tcMar>
            <w:vAlign w:val="center"/>
          </w:tcPr>
          <w:p w14:paraId="6DBF5485" w14:textId="77777777" w:rsidR="002F2063" w:rsidRDefault="002F2063" w:rsidP="00B86EC8">
            <w:r>
              <w:rPr>
                <w:rFonts w:ascii="Arial" w:hAnsi="Arial" w:cs="Arial"/>
                <w:color w:val="000000"/>
                <w:position w:val="-2"/>
                <w:sz w:val="18"/>
                <w:szCs w:val="18"/>
              </w:rPr>
              <w:t> </w:t>
            </w:r>
          </w:p>
        </w:tc>
        <w:tc>
          <w:tcPr>
            <w:tcW w:w="0" w:type="auto"/>
            <w:tcMar>
              <w:top w:w="75" w:type="dxa"/>
              <w:bottom w:w="75" w:type="dxa"/>
            </w:tcMar>
            <w:vAlign w:val="center"/>
          </w:tcPr>
          <w:p w14:paraId="601A5AD7" w14:textId="77777777" w:rsidR="002F2063" w:rsidRDefault="002F2063" w:rsidP="00B86EC8"/>
          <w:p w14:paraId="6E1BD2ED" w14:textId="77777777" w:rsidR="002F2063" w:rsidRDefault="002F2063" w:rsidP="00B86EC8">
            <w:pPr>
              <w:jc w:val="center"/>
            </w:pPr>
            <w:r>
              <w:rPr>
                <w:rFonts w:ascii="Arial" w:hAnsi="Arial" w:cs="Arial"/>
                <w:color w:val="A9A9A9"/>
                <w:position w:val="-2"/>
                <w:sz w:val="18"/>
                <w:szCs w:val="18"/>
              </w:rPr>
              <w:t>(žig in podpis)</w:t>
            </w:r>
          </w:p>
        </w:tc>
      </w:tr>
    </w:tbl>
    <w:p w14:paraId="5BDBCA2A" w14:textId="77777777" w:rsidR="002F2063" w:rsidRDefault="002F2063"/>
    <w:p w14:paraId="19E787A0" w14:textId="77777777" w:rsidR="00032B8B" w:rsidRDefault="00032B8B">
      <w:pPr>
        <w:sectPr w:rsidR="00032B8B" w:rsidSect="002F2063">
          <w:pgSz w:w="16838" w:h="11906" w:orient="landscape"/>
          <w:pgMar w:top="1418" w:right="1418" w:bottom="1418" w:left="1418" w:header="567" w:footer="596" w:gutter="0"/>
          <w:cols w:space="708"/>
          <w:docGrid w:linePitch="360"/>
        </w:sectPr>
      </w:pPr>
    </w:p>
    <w:p w14:paraId="624ABAD9"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7</w:t>
      </w:r>
    </w:p>
    <w:p w14:paraId="67EEF9BC" w14:textId="77777777" w:rsidR="003F66CC" w:rsidRPr="00252358" w:rsidRDefault="003F66CC" w:rsidP="003F66CC"/>
    <w:p w14:paraId="55EF9882"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3BA8CB0" w14:textId="77777777" w:rsidR="003F66CC" w:rsidRDefault="003F66CC" w:rsidP="003F66CC">
      <w:pPr>
        <w:spacing w:after="120"/>
        <w:rPr>
          <w:rFonts w:ascii="Arial" w:hAnsi="Arial" w:cs="Arial"/>
        </w:rPr>
      </w:pPr>
    </w:p>
    <w:p w14:paraId="06B43780" w14:textId="77777777" w:rsidR="00032B8B" w:rsidRDefault="003F66CC">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032B8B" w14:paraId="6A15DE22"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C1CAC5" w14:textId="77777777" w:rsidR="00032B8B" w:rsidRDefault="003F66CC">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8CB3EC" w14:textId="77777777" w:rsidR="00032B8B" w:rsidRDefault="003F66CC">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DF1BBB" w14:textId="77777777" w:rsidR="00032B8B" w:rsidRDefault="003F66CC">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37BB35" w14:textId="77777777" w:rsidR="00032B8B" w:rsidRDefault="003F66CC">
            <w:pPr>
              <w:jc w:val="center"/>
            </w:pPr>
            <w:r>
              <w:rPr>
                <w:rFonts w:ascii="Arial" w:hAnsi="Arial" w:cs="Arial"/>
                <w:b/>
                <w:bCs/>
                <w:color w:val="000000"/>
                <w:position w:val="-2"/>
                <w:sz w:val="18"/>
                <w:szCs w:val="18"/>
                <w:shd w:val="clear" w:color="auto" w:fill="D1D1D1"/>
              </w:rPr>
              <w:t>Vloga pri izvedbi naročila</w:t>
            </w:r>
          </w:p>
        </w:tc>
      </w:tr>
      <w:tr w:rsidR="00032B8B" w14:paraId="24969339"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79E2F" w14:textId="77777777" w:rsidR="00032B8B" w:rsidRDefault="003F66CC">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C5721" w14:textId="77777777" w:rsidR="00032B8B" w:rsidRDefault="003F66C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4F9A" w14:textId="77777777" w:rsidR="00032B8B" w:rsidRDefault="003F66C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58CC6" w14:textId="77777777" w:rsidR="00032B8B" w:rsidRDefault="003F66CC">
            <w:r>
              <w:rPr>
                <w:rFonts w:ascii="Arial" w:hAnsi="Arial" w:cs="Arial"/>
                <w:color w:val="000000"/>
                <w:position w:val="-2"/>
                <w:sz w:val="18"/>
                <w:szCs w:val="18"/>
              </w:rPr>
              <w:t> </w:t>
            </w:r>
          </w:p>
        </w:tc>
      </w:tr>
      <w:tr w:rsidR="00032B8B" w14:paraId="538C7A01"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ABEF5" w14:textId="77777777" w:rsidR="00032B8B" w:rsidRDefault="003F66CC">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CA142" w14:textId="77777777" w:rsidR="00032B8B" w:rsidRDefault="003F66C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33C2A" w14:textId="77777777" w:rsidR="00032B8B" w:rsidRDefault="003F66C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7F345" w14:textId="77777777" w:rsidR="00032B8B" w:rsidRDefault="003F66CC">
            <w:r>
              <w:rPr>
                <w:rFonts w:ascii="Arial" w:hAnsi="Arial" w:cs="Arial"/>
                <w:color w:val="000000"/>
                <w:position w:val="-2"/>
                <w:sz w:val="18"/>
                <w:szCs w:val="18"/>
              </w:rPr>
              <w:t> </w:t>
            </w:r>
          </w:p>
        </w:tc>
      </w:tr>
      <w:tr w:rsidR="00032B8B" w14:paraId="3154A82B"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14D55" w14:textId="77777777" w:rsidR="00032B8B" w:rsidRDefault="003F66CC">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08EF8" w14:textId="77777777" w:rsidR="00032B8B" w:rsidRDefault="003F66C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998CF" w14:textId="77777777" w:rsidR="00032B8B" w:rsidRDefault="003F66C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81970" w14:textId="77777777" w:rsidR="00032B8B" w:rsidRDefault="003F66CC">
            <w:r>
              <w:rPr>
                <w:rFonts w:ascii="Arial" w:hAnsi="Arial" w:cs="Arial"/>
                <w:color w:val="000000"/>
                <w:position w:val="-2"/>
                <w:sz w:val="18"/>
                <w:szCs w:val="18"/>
              </w:rPr>
              <w:t> </w:t>
            </w:r>
          </w:p>
        </w:tc>
      </w:tr>
      <w:tr w:rsidR="00032B8B" w14:paraId="4A6F6D5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4423B" w14:textId="77777777" w:rsidR="00032B8B" w:rsidRDefault="003F66CC">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D8548" w14:textId="77777777" w:rsidR="00032B8B" w:rsidRDefault="003F66C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F0FAB" w14:textId="77777777" w:rsidR="00032B8B" w:rsidRDefault="003F66C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8FE46" w14:textId="77777777" w:rsidR="00032B8B" w:rsidRDefault="003F66CC">
            <w:r>
              <w:rPr>
                <w:rFonts w:ascii="Arial" w:hAnsi="Arial" w:cs="Arial"/>
                <w:color w:val="000000"/>
                <w:position w:val="-2"/>
                <w:sz w:val="18"/>
                <w:szCs w:val="18"/>
              </w:rPr>
              <w:t> </w:t>
            </w:r>
          </w:p>
        </w:tc>
      </w:tr>
      <w:tr w:rsidR="00032B8B" w14:paraId="286DF5C3"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18482" w14:textId="77777777" w:rsidR="00032B8B" w:rsidRDefault="003F66CC">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53F07" w14:textId="77777777" w:rsidR="00032B8B" w:rsidRDefault="003F66C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FB42E" w14:textId="77777777" w:rsidR="00032B8B" w:rsidRDefault="003F66C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00ADE" w14:textId="77777777" w:rsidR="00032B8B" w:rsidRDefault="003F66CC">
            <w:r>
              <w:rPr>
                <w:rFonts w:ascii="Arial" w:hAnsi="Arial" w:cs="Arial"/>
                <w:color w:val="000000"/>
                <w:position w:val="-2"/>
                <w:sz w:val="18"/>
                <w:szCs w:val="18"/>
              </w:rPr>
              <w:t> </w:t>
            </w:r>
          </w:p>
        </w:tc>
      </w:tr>
      <w:tr w:rsidR="00032B8B" w14:paraId="179155D1"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A1149" w14:textId="77777777" w:rsidR="00032B8B" w:rsidRDefault="003F66CC">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5D005" w14:textId="77777777" w:rsidR="00032B8B" w:rsidRDefault="003F66C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A39FD" w14:textId="77777777" w:rsidR="00032B8B" w:rsidRDefault="003F66C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F8796" w14:textId="77777777" w:rsidR="00032B8B" w:rsidRDefault="003F66CC">
            <w:r>
              <w:rPr>
                <w:rFonts w:ascii="Arial" w:hAnsi="Arial" w:cs="Arial"/>
                <w:color w:val="000000"/>
                <w:position w:val="-2"/>
                <w:sz w:val="18"/>
                <w:szCs w:val="18"/>
              </w:rPr>
              <w:t> </w:t>
            </w:r>
          </w:p>
        </w:tc>
      </w:tr>
    </w:tbl>
    <w:p w14:paraId="3D9601FA" w14:textId="77777777" w:rsidR="00032B8B" w:rsidRDefault="003F66CC">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ED69F80" w14:textId="77777777" w:rsidR="00C73310" w:rsidRDefault="00C73310">
      <w:pPr>
        <w:spacing w:before="225" w:after="225" w:line="240" w:lineRule="auto"/>
        <w:jc w:val="both"/>
        <w:rPr>
          <w:rFonts w:ascii="Arial" w:hAnsi="Arial" w:cs="Arial"/>
          <w:color w:val="000000"/>
          <w:sz w:val="18"/>
          <w:szCs w:val="18"/>
        </w:rPr>
      </w:pPr>
      <w:r>
        <w:rPr>
          <w:rFonts w:ascii="Arial" w:hAnsi="Arial" w:cs="Arial"/>
          <w:color w:val="000000"/>
          <w:sz w:val="18"/>
          <w:szCs w:val="18"/>
        </w:rPr>
        <w:t>Navedba relevantnih informacij za posamezen kader:</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C73310" w14:paraId="66FE7193"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1B682" w14:textId="77777777" w:rsidR="00C73310" w:rsidRDefault="00C73310" w:rsidP="00B86EC8">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37E3B" w14:textId="77777777" w:rsidR="00C73310" w:rsidRDefault="00C73310" w:rsidP="00B86EC8">
            <w:r>
              <w:rPr>
                <w:rFonts w:ascii="Arial" w:hAnsi="Arial" w:cs="Arial"/>
                <w:color w:val="000000"/>
                <w:position w:val="-2"/>
                <w:sz w:val="18"/>
                <w:szCs w:val="18"/>
              </w:rPr>
              <w:t> </w:t>
            </w:r>
          </w:p>
        </w:tc>
      </w:tr>
      <w:tr w:rsidR="00C73310" w14:paraId="425E708F"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813EE" w14:textId="77777777" w:rsidR="00C73310" w:rsidRDefault="00C73310" w:rsidP="00B86EC8">
            <w:pPr>
              <w:jc w:val="right"/>
            </w:pPr>
            <w:r>
              <w:rPr>
                <w:rFonts w:ascii="Arial" w:hAnsi="Arial" w:cs="Arial"/>
                <w:color w:val="000000"/>
                <w:position w:val="-2"/>
                <w:sz w:val="18"/>
                <w:szCs w:val="18"/>
              </w:rPr>
              <w:t xml:space="preserve">Strokovna izobrazba </w:t>
            </w:r>
            <w:r w:rsidR="00F710CB">
              <w:rPr>
                <w:rFonts w:ascii="Arial" w:hAnsi="Arial" w:cs="Arial"/>
                <w:color w:val="000000"/>
                <w:position w:val="-2"/>
                <w:sz w:val="18"/>
                <w:szCs w:val="18"/>
              </w:rPr>
              <w:t>(smer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17125" w14:textId="77777777" w:rsidR="00C73310" w:rsidRDefault="00C73310" w:rsidP="00B86EC8">
            <w:r>
              <w:rPr>
                <w:rFonts w:ascii="Arial" w:hAnsi="Arial" w:cs="Arial"/>
                <w:color w:val="000000"/>
                <w:position w:val="-2"/>
                <w:sz w:val="18"/>
                <w:szCs w:val="18"/>
              </w:rPr>
              <w:t> </w:t>
            </w:r>
          </w:p>
        </w:tc>
      </w:tr>
      <w:tr w:rsidR="00C73310" w14:paraId="30CA8258"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0E8CE" w14:textId="77777777" w:rsidR="00C73310" w:rsidRDefault="00C73310" w:rsidP="00B86EC8">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FEBEB" w14:textId="77777777" w:rsidR="00C73310" w:rsidRDefault="00C73310" w:rsidP="00B86EC8">
            <w:r>
              <w:rPr>
                <w:rFonts w:ascii="Arial" w:hAnsi="Arial" w:cs="Arial"/>
                <w:color w:val="000000"/>
                <w:position w:val="-2"/>
                <w:sz w:val="18"/>
                <w:szCs w:val="18"/>
              </w:rPr>
              <w:t> </w:t>
            </w:r>
          </w:p>
        </w:tc>
      </w:tr>
      <w:tr w:rsidR="00C73310" w14:paraId="02B7D79E"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73A11" w14:textId="77777777" w:rsidR="00C73310" w:rsidRDefault="00C73310" w:rsidP="00B86EC8">
            <w:pPr>
              <w:jc w:val="right"/>
            </w:pPr>
            <w:r>
              <w:rPr>
                <w:rFonts w:ascii="Arial" w:hAnsi="Arial" w:cs="Arial"/>
                <w:color w:val="000000"/>
                <w:position w:val="-2"/>
                <w:sz w:val="18"/>
                <w:szCs w:val="18"/>
              </w:rPr>
              <w:t>Vpis v imenik pri IZS</w:t>
            </w:r>
            <w:r w:rsidR="00F710CB">
              <w:rPr>
                <w:rFonts w:ascii="Arial" w:hAnsi="Arial" w:cs="Arial"/>
                <w:color w:val="000000"/>
                <w:position w:val="-2"/>
                <w:sz w:val="18"/>
                <w:szCs w:val="18"/>
              </w:rPr>
              <w:t xml:space="preserve">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B7EB0" w14:textId="77777777" w:rsidR="00C73310" w:rsidRDefault="00C73310" w:rsidP="00B86EC8">
            <w:r>
              <w:rPr>
                <w:rFonts w:ascii="Arial" w:hAnsi="Arial" w:cs="Arial"/>
                <w:color w:val="000000"/>
                <w:position w:val="-2"/>
                <w:sz w:val="18"/>
                <w:szCs w:val="18"/>
              </w:rPr>
              <w:t> </w:t>
            </w:r>
          </w:p>
        </w:tc>
      </w:tr>
      <w:tr w:rsidR="00F710CB" w14:paraId="60D5DCCE"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78C48" w14:textId="77777777" w:rsidR="00F710CB" w:rsidRDefault="00F710CB" w:rsidP="00B86EC8">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D95BB" w14:textId="77777777" w:rsidR="00F710CB" w:rsidRDefault="00F710CB" w:rsidP="00B86EC8">
            <w:pPr>
              <w:rPr>
                <w:rFonts w:ascii="Arial" w:hAnsi="Arial" w:cs="Arial"/>
                <w:color w:val="000000"/>
                <w:position w:val="-2"/>
                <w:sz w:val="18"/>
                <w:szCs w:val="18"/>
              </w:rPr>
            </w:pPr>
          </w:p>
        </w:tc>
      </w:tr>
    </w:tbl>
    <w:p w14:paraId="0784BBAF" w14:textId="77777777" w:rsidR="00C73310" w:rsidRDefault="00C73310">
      <w:pPr>
        <w:spacing w:before="225" w:after="225" w:line="240" w:lineRule="auto"/>
        <w:jc w:val="both"/>
        <w:rPr>
          <w:rFonts w:ascii="Arial" w:hAnsi="Arial" w:cs="Arial"/>
          <w:color w:val="000000"/>
          <w:sz w:val="18"/>
          <w:szCs w:val="18"/>
        </w:rPr>
      </w:pPr>
    </w:p>
    <w:p w14:paraId="0A20CAD2" w14:textId="77777777" w:rsidR="00C73310" w:rsidRDefault="00C73310">
      <w:pPr>
        <w:spacing w:before="225" w:after="225" w:line="240" w:lineRule="auto"/>
        <w:jc w:val="both"/>
        <w:rPr>
          <w:rFonts w:ascii="Arial" w:hAnsi="Arial" w:cs="Arial"/>
          <w:color w:val="000000"/>
          <w:sz w:val="18"/>
          <w:szCs w:val="18"/>
        </w:rPr>
      </w:pPr>
    </w:p>
    <w:p w14:paraId="27118E24" w14:textId="77777777" w:rsidR="00F710CB" w:rsidRDefault="00F710CB">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F710CB" w14:paraId="694FB171"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6C93A" w14:textId="77777777" w:rsidR="00F710CB" w:rsidRDefault="00F710CB" w:rsidP="00B86EC8">
            <w:pPr>
              <w:jc w:val="right"/>
            </w:pPr>
            <w:r>
              <w:rPr>
                <w:rFonts w:ascii="Arial" w:hAnsi="Arial" w:cs="Arial"/>
                <w:color w:val="000000"/>
                <w:position w:val="-2"/>
                <w:sz w:val="18"/>
                <w:szCs w:val="18"/>
              </w:rPr>
              <w:lastRenderedPageBreak/>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2A138" w14:textId="77777777" w:rsidR="00F710CB" w:rsidRDefault="00F710CB" w:rsidP="00B86EC8">
            <w:r>
              <w:rPr>
                <w:rFonts w:ascii="Arial" w:hAnsi="Arial" w:cs="Arial"/>
                <w:color w:val="000000"/>
                <w:position w:val="-2"/>
                <w:sz w:val="18"/>
                <w:szCs w:val="18"/>
              </w:rPr>
              <w:t> </w:t>
            </w:r>
          </w:p>
        </w:tc>
      </w:tr>
      <w:tr w:rsidR="00F710CB" w14:paraId="7DF4E128"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71C8F" w14:textId="77777777" w:rsidR="00F710CB" w:rsidRDefault="00F710CB" w:rsidP="00B86EC8">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F71FD" w14:textId="77777777" w:rsidR="00F710CB" w:rsidRDefault="00F710CB" w:rsidP="00B86EC8">
            <w:r>
              <w:rPr>
                <w:rFonts w:ascii="Arial" w:hAnsi="Arial" w:cs="Arial"/>
                <w:color w:val="000000"/>
                <w:position w:val="-2"/>
                <w:sz w:val="18"/>
                <w:szCs w:val="18"/>
              </w:rPr>
              <w:t> </w:t>
            </w:r>
          </w:p>
        </w:tc>
      </w:tr>
      <w:tr w:rsidR="00F710CB" w14:paraId="4C239F68"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EAB40" w14:textId="77777777" w:rsidR="00F710CB" w:rsidRDefault="00F710CB" w:rsidP="00B86EC8">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C897F" w14:textId="77777777" w:rsidR="00F710CB" w:rsidRDefault="00F710CB" w:rsidP="00B86EC8">
            <w:r>
              <w:rPr>
                <w:rFonts w:ascii="Arial" w:hAnsi="Arial" w:cs="Arial"/>
                <w:color w:val="000000"/>
                <w:position w:val="-2"/>
                <w:sz w:val="18"/>
                <w:szCs w:val="18"/>
              </w:rPr>
              <w:t> </w:t>
            </w:r>
          </w:p>
        </w:tc>
      </w:tr>
      <w:tr w:rsidR="00F710CB" w14:paraId="38452A01"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7438F" w14:textId="77777777" w:rsidR="00F710CB" w:rsidRDefault="00F710CB" w:rsidP="00B86EC8">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7234" w14:textId="77777777" w:rsidR="00F710CB" w:rsidRDefault="00F710CB" w:rsidP="00B86EC8">
            <w:r>
              <w:rPr>
                <w:rFonts w:ascii="Arial" w:hAnsi="Arial" w:cs="Arial"/>
                <w:color w:val="000000"/>
                <w:position w:val="-2"/>
                <w:sz w:val="18"/>
                <w:szCs w:val="18"/>
              </w:rPr>
              <w:t> </w:t>
            </w:r>
          </w:p>
        </w:tc>
      </w:tr>
      <w:tr w:rsidR="00F710CB" w14:paraId="7BABA70E"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93E88" w14:textId="77777777" w:rsidR="00F710CB" w:rsidRDefault="00F710CB" w:rsidP="00B86EC8">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0BCE6" w14:textId="77777777" w:rsidR="00F710CB" w:rsidRDefault="00F710CB" w:rsidP="00B86EC8">
            <w:pPr>
              <w:rPr>
                <w:rFonts w:ascii="Arial" w:hAnsi="Arial" w:cs="Arial"/>
                <w:color w:val="000000"/>
                <w:position w:val="-2"/>
                <w:sz w:val="18"/>
                <w:szCs w:val="18"/>
              </w:rPr>
            </w:pPr>
          </w:p>
        </w:tc>
      </w:tr>
    </w:tbl>
    <w:p w14:paraId="0334CCAF" w14:textId="77777777" w:rsidR="00F710CB" w:rsidRDefault="00F710CB">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F710CB" w14:paraId="403678A6"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D0E26" w14:textId="77777777" w:rsidR="00F710CB" w:rsidRDefault="00F710CB" w:rsidP="00B86EC8">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4809A" w14:textId="77777777" w:rsidR="00F710CB" w:rsidRDefault="00F710CB" w:rsidP="00B86EC8">
            <w:r>
              <w:rPr>
                <w:rFonts w:ascii="Arial" w:hAnsi="Arial" w:cs="Arial"/>
                <w:color w:val="000000"/>
                <w:position w:val="-2"/>
                <w:sz w:val="18"/>
                <w:szCs w:val="18"/>
              </w:rPr>
              <w:t> </w:t>
            </w:r>
          </w:p>
        </w:tc>
      </w:tr>
      <w:tr w:rsidR="00F710CB" w14:paraId="63E6D5ED"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F56F1" w14:textId="77777777" w:rsidR="00F710CB" w:rsidRDefault="00F710CB" w:rsidP="00B86EC8">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71ED6" w14:textId="77777777" w:rsidR="00F710CB" w:rsidRDefault="00F710CB" w:rsidP="00B86EC8">
            <w:r>
              <w:rPr>
                <w:rFonts w:ascii="Arial" w:hAnsi="Arial" w:cs="Arial"/>
                <w:color w:val="000000"/>
                <w:position w:val="-2"/>
                <w:sz w:val="18"/>
                <w:szCs w:val="18"/>
              </w:rPr>
              <w:t> </w:t>
            </w:r>
          </w:p>
        </w:tc>
      </w:tr>
      <w:tr w:rsidR="00F710CB" w14:paraId="1684E746"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9CB4D" w14:textId="77777777" w:rsidR="00F710CB" w:rsidRDefault="00F710CB" w:rsidP="00B86EC8">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91985" w14:textId="77777777" w:rsidR="00F710CB" w:rsidRDefault="00F710CB" w:rsidP="00B86EC8">
            <w:r>
              <w:rPr>
                <w:rFonts w:ascii="Arial" w:hAnsi="Arial" w:cs="Arial"/>
                <w:color w:val="000000"/>
                <w:position w:val="-2"/>
                <w:sz w:val="18"/>
                <w:szCs w:val="18"/>
              </w:rPr>
              <w:t> </w:t>
            </w:r>
          </w:p>
        </w:tc>
      </w:tr>
      <w:tr w:rsidR="00F710CB" w14:paraId="554FEC89"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927E6" w14:textId="77777777" w:rsidR="00F710CB" w:rsidRDefault="00F710CB" w:rsidP="00B86EC8">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C5044" w14:textId="77777777" w:rsidR="00F710CB" w:rsidRDefault="00F710CB" w:rsidP="00B86EC8">
            <w:r>
              <w:rPr>
                <w:rFonts w:ascii="Arial" w:hAnsi="Arial" w:cs="Arial"/>
                <w:color w:val="000000"/>
                <w:position w:val="-2"/>
                <w:sz w:val="18"/>
                <w:szCs w:val="18"/>
              </w:rPr>
              <w:t> </w:t>
            </w:r>
          </w:p>
        </w:tc>
      </w:tr>
      <w:tr w:rsidR="00F710CB" w14:paraId="1102FBE5"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22792" w14:textId="77777777" w:rsidR="00F710CB" w:rsidRDefault="00F710CB" w:rsidP="00B86EC8">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50A24" w14:textId="77777777" w:rsidR="00F710CB" w:rsidRDefault="00F710CB" w:rsidP="00B86EC8">
            <w:pPr>
              <w:rPr>
                <w:rFonts w:ascii="Arial" w:hAnsi="Arial" w:cs="Arial"/>
                <w:color w:val="000000"/>
                <w:position w:val="-2"/>
                <w:sz w:val="18"/>
                <w:szCs w:val="18"/>
              </w:rPr>
            </w:pPr>
          </w:p>
        </w:tc>
      </w:tr>
    </w:tbl>
    <w:p w14:paraId="3A863A90" w14:textId="77777777" w:rsidR="00F710CB" w:rsidRDefault="00F710CB">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F710CB" w14:paraId="1C87A899"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16CE5" w14:textId="77777777" w:rsidR="00F710CB" w:rsidRDefault="00F710CB" w:rsidP="00B86EC8">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B6B13" w14:textId="77777777" w:rsidR="00F710CB" w:rsidRDefault="00F710CB" w:rsidP="00B86EC8">
            <w:r>
              <w:rPr>
                <w:rFonts w:ascii="Arial" w:hAnsi="Arial" w:cs="Arial"/>
                <w:color w:val="000000"/>
                <w:position w:val="-2"/>
                <w:sz w:val="18"/>
                <w:szCs w:val="18"/>
              </w:rPr>
              <w:t> </w:t>
            </w:r>
          </w:p>
        </w:tc>
      </w:tr>
      <w:tr w:rsidR="00F710CB" w14:paraId="44351228"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B041" w14:textId="77777777" w:rsidR="00F710CB" w:rsidRDefault="00F710CB" w:rsidP="00B86EC8">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69B5" w14:textId="77777777" w:rsidR="00F710CB" w:rsidRDefault="00F710CB" w:rsidP="00B86EC8">
            <w:r>
              <w:rPr>
                <w:rFonts w:ascii="Arial" w:hAnsi="Arial" w:cs="Arial"/>
                <w:color w:val="000000"/>
                <w:position w:val="-2"/>
                <w:sz w:val="18"/>
                <w:szCs w:val="18"/>
              </w:rPr>
              <w:t> </w:t>
            </w:r>
          </w:p>
        </w:tc>
      </w:tr>
      <w:tr w:rsidR="00F710CB" w14:paraId="5EE992E8"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545C" w14:textId="77777777" w:rsidR="00F710CB" w:rsidRDefault="00F710CB" w:rsidP="00B86EC8">
            <w:pPr>
              <w:jc w:val="right"/>
            </w:pPr>
            <w:r>
              <w:rPr>
                <w:rFonts w:ascii="Arial" w:hAnsi="Arial" w:cs="Arial"/>
                <w:color w:val="000000"/>
                <w:position w:val="-2"/>
                <w:sz w:val="18"/>
                <w:szCs w:val="18"/>
              </w:rPr>
              <w:t xml:space="preserve">Leta delovnih izkušenj na področju </w:t>
            </w:r>
            <w:r>
              <w:rPr>
                <w:rFonts w:ascii="Arial" w:hAnsi="Arial" w:cs="Arial"/>
                <w:color w:val="000000"/>
                <w:position w:val="-2"/>
                <w:sz w:val="18"/>
                <w:szCs w:val="18"/>
              </w:rPr>
              <w:lastRenderedPageBreak/>
              <w:t>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F205E" w14:textId="77777777" w:rsidR="00F710CB" w:rsidRDefault="00F710CB" w:rsidP="00B86EC8">
            <w:r>
              <w:rPr>
                <w:rFonts w:ascii="Arial" w:hAnsi="Arial" w:cs="Arial"/>
                <w:color w:val="000000"/>
                <w:position w:val="-2"/>
                <w:sz w:val="18"/>
                <w:szCs w:val="18"/>
              </w:rPr>
              <w:lastRenderedPageBreak/>
              <w:t> </w:t>
            </w:r>
          </w:p>
        </w:tc>
      </w:tr>
      <w:tr w:rsidR="00F710CB" w14:paraId="3361EB73"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5C98A" w14:textId="77777777" w:rsidR="00F710CB" w:rsidRDefault="00F710CB" w:rsidP="00B86EC8">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18540" w14:textId="77777777" w:rsidR="00F710CB" w:rsidRDefault="00F710CB" w:rsidP="00B86EC8">
            <w:r>
              <w:rPr>
                <w:rFonts w:ascii="Arial" w:hAnsi="Arial" w:cs="Arial"/>
                <w:color w:val="000000"/>
                <w:position w:val="-2"/>
                <w:sz w:val="18"/>
                <w:szCs w:val="18"/>
              </w:rPr>
              <w:t> </w:t>
            </w:r>
          </w:p>
        </w:tc>
      </w:tr>
      <w:tr w:rsidR="00F710CB" w14:paraId="4E8057DE"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276B7" w14:textId="77777777" w:rsidR="00F710CB" w:rsidRDefault="00F710CB" w:rsidP="00B86EC8">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11F73" w14:textId="77777777" w:rsidR="00F710CB" w:rsidRDefault="00F710CB" w:rsidP="00B86EC8">
            <w:pPr>
              <w:rPr>
                <w:rFonts w:ascii="Arial" w:hAnsi="Arial" w:cs="Arial"/>
                <w:color w:val="000000"/>
                <w:position w:val="-2"/>
                <w:sz w:val="18"/>
                <w:szCs w:val="18"/>
              </w:rPr>
            </w:pPr>
          </w:p>
        </w:tc>
      </w:tr>
    </w:tbl>
    <w:p w14:paraId="2CB7B85D" w14:textId="77777777" w:rsidR="00F710CB" w:rsidRDefault="00F710CB">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F710CB" w14:paraId="4B3BD000"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8A406" w14:textId="77777777" w:rsidR="00F710CB" w:rsidRDefault="00F710CB" w:rsidP="00B86EC8">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944A8" w14:textId="77777777" w:rsidR="00F710CB" w:rsidRDefault="00F710CB" w:rsidP="00B86EC8">
            <w:r>
              <w:rPr>
                <w:rFonts w:ascii="Arial" w:hAnsi="Arial" w:cs="Arial"/>
                <w:color w:val="000000"/>
                <w:position w:val="-2"/>
                <w:sz w:val="18"/>
                <w:szCs w:val="18"/>
              </w:rPr>
              <w:t> </w:t>
            </w:r>
          </w:p>
        </w:tc>
      </w:tr>
      <w:tr w:rsidR="00F710CB" w14:paraId="0279DD08"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76A4A" w14:textId="77777777" w:rsidR="00F710CB" w:rsidRDefault="00F710CB" w:rsidP="00B86EC8">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56E00" w14:textId="77777777" w:rsidR="00F710CB" w:rsidRDefault="00F710CB" w:rsidP="00B86EC8">
            <w:r>
              <w:rPr>
                <w:rFonts w:ascii="Arial" w:hAnsi="Arial" w:cs="Arial"/>
                <w:color w:val="000000"/>
                <w:position w:val="-2"/>
                <w:sz w:val="18"/>
                <w:szCs w:val="18"/>
              </w:rPr>
              <w:t> </w:t>
            </w:r>
          </w:p>
        </w:tc>
      </w:tr>
      <w:tr w:rsidR="00F710CB" w14:paraId="339A7D7E"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605" w14:textId="77777777" w:rsidR="00F710CB" w:rsidRDefault="00F710CB" w:rsidP="00B86EC8">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C4471" w14:textId="77777777" w:rsidR="00F710CB" w:rsidRDefault="00F710CB" w:rsidP="00B86EC8">
            <w:r>
              <w:rPr>
                <w:rFonts w:ascii="Arial" w:hAnsi="Arial" w:cs="Arial"/>
                <w:color w:val="000000"/>
                <w:position w:val="-2"/>
                <w:sz w:val="18"/>
                <w:szCs w:val="18"/>
              </w:rPr>
              <w:t> </w:t>
            </w:r>
          </w:p>
        </w:tc>
      </w:tr>
      <w:tr w:rsidR="00F710CB" w14:paraId="44124DAD"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D0777" w14:textId="77777777" w:rsidR="00F710CB" w:rsidRDefault="00F710CB" w:rsidP="00B86EC8">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43F03" w14:textId="77777777" w:rsidR="00F710CB" w:rsidRDefault="00F710CB" w:rsidP="00B86EC8">
            <w:r>
              <w:rPr>
                <w:rFonts w:ascii="Arial" w:hAnsi="Arial" w:cs="Arial"/>
                <w:color w:val="000000"/>
                <w:position w:val="-2"/>
                <w:sz w:val="18"/>
                <w:szCs w:val="18"/>
              </w:rPr>
              <w:t> </w:t>
            </w:r>
          </w:p>
        </w:tc>
      </w:tr>
      <w:tr w:rsidR="00F710CB" w14:paraId="267C7BC0" w14:textId="77777777" w:rsidTr="00B86EC8">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ABBCB" w14:textId="77777777" w:rsidR="00F710CB" w:rsidRDefault="00F710CB" w:rsidP="00B86EC8">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31B56" w14:textId="77777777" w:rsidR="00F710CB" w:rsidRDefault="00F710CB" w:rsidP="00B86EC8">
            <w:pPr>
              <w:rPr>
                <w:rFonts w:ascii="Arial" w:hAnsi="Arial" w:cs="Arial"/>
                <w:color w:val="000000"/>
                <w:position w:val="-2"/>
                <w:sz w:val="18"/>
                <w:szCs w:val="18"/>
              </w:rPr>
            </w:pPr>
          </w:p>
        </w:tc>
      </w:tr>
    </w:tbl>
    <w:p w14:paraId="10A42F7F" w14:textId="77777777" w:rsidR="00F710CB" w:rsidRDefault="00F710CB">
      <w:pPr>
        <w:spacing w:before="225" w:after="225" w:line="240" w:lineRule="auto"/>
        <w:jc w:val="both"/>
        <w:rPr>
          <w:rFonts w:ascii="Arial" w:hAnsi="Arial" w:cs="Arial"/>
          <w:color w:val="000000"/>
          <w:sz w:val="18"/>
          <w:szCs w:val="18"/>
        </w:rPr>
      </w:pPr>
    </w:p>
    <w:p w14:paraId="05BEDE34" w14:textId="77777777" w:rsidR="00C73310" w:rsidRDefault="00C73310">
      <w:pPr>
        <w:spacing w:before="225" w:after="225" w:line="240" w:lineRule="auto"/>
        <w:jc w:val="both"/>
        <w:rPr>
          <w:rFonts w:ascii="Arial" w:hAnsi="Arial" w:cs="Arial"/>
          <w:color w:val="000000"/>
          <w:sz w:val="18"/>
          <w:szCs w:val="18"/>
        </w:rPr>
      </w:pPr>
    </w:p>
    <w:p w14:paraId="065F13D0" w14:textId="77777777" w:rsidR="00C73310" w:rsidRDefault="00C73310">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032B8B" w14:paraId="530B24A0" w14:textId="77777777">
        <w:tc>
          <w:tcPr>
            <w:tcW w:w="4080" w:type="dxa"/>
            <w:tcMar>
              <w:top w:w="75" w:type="dxa"/>
              <w:bottom w:w="75" w:type="dxa"/>
            </w:tcMar>
            <w:vAlign w:val="center"/>
          </w:tcPr>
          <w:p w14:paraId="0887B868"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59BA16D7" w14:textId="77777777" w:rsidR="00032B8B" w:rsidRDefault="003F66CC">
            <w:pPr>
              <w:jc w:val="center"/>
            </w:pPr>
            <w:r>
              <w:rPr>
                <w:rFonts w:ascii="Arial" w:hAnsi="Arial" w:cs="Arial"/>
                <w:color w:val="000000"/>
                <w:position w:val="-2"/>
                <w:sz w:val="18"/>
                <w:szCs w:val="18"/>
              </w:rPr>
              <w:t>Ime in priimek: _____________________</w:t>
            </w:r>
          </w:p>
        </w:tc>
      </w:tr>
      <w:tr w:rsidR="00032B8B" w14:paraId="2496135E" w14:textId="77777777">
        <w:tc>
          <w:tcPr>
            <w:tcW w:w="4080" w:type="dxa"/>
            <w:tcMar>
              <w:top w:w="75" w:type="dxa"/>
              <w:bottom w:w="75" w:type="dxa"/>
            </w:tcMar>
            <w:vAlign w:val="center"/>
          </w:tcPr>
          <w:p w14:paraId="6D88E4E4"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37C1E5B5" w14:textId="77777777" w:rsidR="00032B8B" w:rsidRDefault="003F66CC">
            <w:pPr>
              <w:jc w:val="center"/>
            </w:pPr>
            <w:r>
              <w:rPr>
                <w:rFonts w:ascii="Arial" w:hAnsi="Arial" w:cs="Arial"/>
                <w:color w:val="000000"/>
                <w:position w:val="-2"/>
                <w:sz w:val="18"/>
                <w:szCs w:val="18"/>
              </w:rPr>
              <w:t>(žig in podpis)</w:t>
            </w:r>
          </w:p>
        </w:tc>
      </w:tr>
    </w:tbl>
    <w:p w14:paraId="2C71C2FC" w14:textId="77777777" w:rsidR="00032B8B" w:rsidRDefault="00032B8B">
      <w:pPr>
        <w:sectPr w:rsidR="00032B8B" w:rsidSect="003F66CC">
          <w:footerReference w:type="default" r:id="rId14"/>
          <w:pgSz w:w="11906" w:h="16838"/>
          <w:pgMar w:top="1418" w:right="1418" w:bottom="1418" w:left="1418" w:header="567" w:footer="596" w:gutter="0"/>
          <w:cols w:space="708"/>
          <w:docGrid w:linePitch="360"/>
        </w:sectPr>
      </w:pPr>
    </w:p>
    <w:p w14:paraId="2351FC1D"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8</w:t>
      </w:r>
    </w:p>
    <w:p w14:paraId="1B41B1B7" w14:textId="77777777" w:rsidR="003F66CC" w:rsidRPr="00252358" w:rsidRDefault="003F66CC" w:rsidP="003F66CC"/>
    <w:p w14:paraId="424B7067" w14:textId="77777777" w:rsidR="003F66CC" w:rsidRDefault="00F710CB"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mehanizacija</w:t>
      </w:r>
    </w:p>
    <w:p w14:paraId="6323FEBA" w14:textId="77777777" w:rsidR="003F66CC" w:rsidRDefault="003F66CC" w:rsidP="00F710CB">
      <w:pPr>
        <w:spacing w:after="120"/>
        <w:jc w:val="both"/>
        <w:rPr>
          <w:rFonts w:ascii="Arial" w:hAnsi="Arial" w:cs="Arial"/>
          <w:sz w:val="18"/>
          <w:szCs w:val="18"/>
        </w:rPr>
      </w:pPr>
    </w:p>
    <w:p w14:paraId="76F00134" w14:textId="77777777" w:rsidR="00F710CB" w:rsidRDefault="00F710CB" w:rsidP="00F710CB">
      <w:pPr>
        <w:spacing w:after="120"/>
        <w:jc w:val="both"/>
        <w:rPr>
          <w:rFonts w:ascii="Arial" w:hAnsi="Arial" w:cs="Arial"/>
          <w:sz w:val="18"/>
          <w:szCs w:val="18"/>
        </w:rPr>
      </w:pPr>
      <w:r>
        <w:rPr>
          <w:rFonts w:ascii="Arial" w:hAnsi="Arial" w:cs="Arial"/>
          <w:sz w:val="18"/>
          <w:szCs w:val="18"/>
        </w:rPr>
        <w:t>Spodaj podpisani zastopnik gospodarskega subjekta ________________________ izjavljam, da razpolagam s sledečo tehnično mehanizacijo za potrebe izvajanja storitev, ki so predmet javnega naročila:</w:t>
      </w:r>
    </w:p>
    <w:p w14:paraId="706B2DB6" w14:textId="77777777" w:rsidR="00F710CB" w:rsidRDefault="00F710CB" w:rsidP="00F710CB">
      <w:pPr>
        <w:spacing w:after="120"/>
        <w:jc w:val="both"/>
        <w:rPr>
          <w:rFonts w:ascii="Arial" w:hAnsi="Arial" w:cs="Arial"/>
          <w:sz w:val="18"/>
          <w:szCs w:val="18"/>
        </w:rPr>
      </w:pPr>
    </w:p>
    <w:tbl>
      <w:tblPr>
        <w:tblStyle w:val="TableGrid"/>
        <w:tblW w:w="0" w:type="auto"/>
        <w:tblLook w:val="04A0" w:firstRow="1" w:lastRow="0" w:firstColumn="1" w:lastColumn="0" w:noHBand="0" w:noVBand="1"/>
      </w:tblPr>
      <w:tblGrid>
        <w:gridCol w:w="3992"/>
        <w:gridCol w:w="5068"/>
      </w:tblGrid>
      <w:tr w:rsidR="00F710CB" w14:paraId="671F8555" w14:textId="77777777" w:rsidTr="00F710CB">
        <w:tc>
          <w:tcPr>
            <w:tcW w:w="9286" w:type="dxa"/>
            <w:gridSpan w:val="2"/>
            <w:shd w:val="clear" w:color="auto" w:fill="BFBFBF" w:themeFill="background1" w:themeFillShade="BF"/>
          </w:tcPr>
          <w:p w14:paraId="5AC588D7" w14:textId="77777777" w:rsidR="00F710CB" w:rsidRPr="00F710CB" w:rsidRDefault="00F710CB" w:rsidP="00F710CB">
            <w:pPr>
              <w:spacing w:before="120" w:after="120"/>
              <w:jc w:val="center"/>
              <w:rPr>
                <w:rFonts w:ascii="Arial" w:hAnsi="Arial" w:cs="Arial"/>
                <w:b/>
                <w:bCs/>
                <w:sz w:val="18"/>
                <w:szCs w:val="18"/>
              </w:rPr>
            </w:pPr>
            <w:r w:rsidRPr="00F710CB">
              <w:rPr>
                <w:rFonts w:ascii="Arial" w:hAnsi="Arial" w:cs="Arial"/>
                <w:b/>
                <w:bCs/>
                <w:sz w:val="18"/>
                <w:szCs w:val="18"/>
              </w:rPr>
              <w:t>Vozilo za čiščenje kanalizacije in prevoz blata ter gošče in vsebin oljnih lovilcev</w:t>
            </w:r>
          </w:p>
        </w:tc>
      </w:tr>
      <w:tr w:rsidR="00F710CB" w14:paraId="40D54C26" w14:textId="77777777" w:rsidTr="00F710CB">
        <w:tc>
          <w:tcPr>
            <w:tcW w:w="4077" w:type="dxa"/>
          </w:tcPr>
          <w:p w14:paraId="3F4AF6EE" w14:textId="77777777" w:rsidR="00F710CB" w:rsidRDefault="00F710CB" w:rsidP="00F710CB">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39EFD543" w14:textId="77777777" w:rsidR="00F710CB" w:rsidRDefault="00F710CB" w:rsidP="00F710CB">
            <w:pPr>
              <w:spacing w:before="120" w:after="120"/>
              <w:jc w:val="both"/>
              <w:rPr>
                <w:rFonts w:ascii="Arial" w:hAnsi="Arial" w:cs="Arial"/>
                <w:sz w:val="18"/>
                <w:szCs w:val="18"/>
              </w:rPr>
            </w:pPr>
          </w:p>
        </w:tc>
      </w:tr>
      <w:tr w:rsidR="00F710CB" w14:paraId="1806A85C" w14:textId="77777777" w:rsidTr="00F710CB">
        <w:tc>
          <w:tcPr>
            <w:tcW w:w="4077" w:type="dxa"/>
          </w:tcPr>
          <w:p w14:paraId="51D71B5B" w14:textId="77777777" w:rsidR="00F710CB" w:rsidRDefault="00F710CB" w:rsidP="00F710CB">
            <w:pPr>
              <w:spacing w:before="120" w:after="120"/>
              <w:jc w:val="both"/>
              <w:rPr>
                <w:rFonts w:ascii="Arial" w:hAnsi="Arial" w:cs="Arial"/>
                <w:sz w:val="18"/>
                <w:szCs w:val="18"/>
              </w:rPr>
            </w:pPr>
            <w:r>
              <w:rPr>
                <w:rFonts w:ascii="Arial" w:hAnsi="Arial" w:cs="Arial"/>
                <w:sz w:val="18"/>
                <w:szCs w:val="18"/>
              </w:rPr>
              <w:t>Volumen gošče:</w:t>
            </w:r>
          </w:p>
        </w:tc>
        <w:tc>
          <w:tcPr>
            <w:tcW w:w="5209" w:type="dxa"/>
          </w:tcPr>
          <w:p w14:paraId="44414BD3" w14:textId="77777777" w:rsidR="00F710CB" w:rsidRDefault="00F710CB" w:rsidP="00F710CB">
            <w:pPr>
              <w:spacing w:before="120" w:after="120"/>
              <w:jc w:val="both"/>
              <w:rPr>
                <w:rFonts w:ascii="Arial" w:hAnsi="Arial" w:cs="Arial"/>
                <w:sz w:val="18"/>
                <w:szCs w:val="18"/>
              </w:rPr>
            </w:pPr>
          </w:p>
        </w:tc>
      </w:tr>
      <w:tr w:rsidR="00F710CB" w14:paraId="184BF81B" w14:textId="77777777" w:rsidTr="00F710CB">
        <w:tc>
          <w:tcPr>
            <w:tcW w:w="4077" w:type="dxa"/>
          </w:tcPr>
          <w:p w14:paraId="52758891" w14:textId="77777777" w:rsidR="00F710CB" w:rsidRDefault="00F710CB" w:rsidP="00F710CB">
            <w:pPr>
              <w:spacing w:before="120" w:after="120"/>
              <w:jc w:val="both"/>
              <w:rPr>
                <w:rFonts w:ascii="Arial" w:hAnsi="Arial" w:cs="Arial"/>
                <w:sz w:val="18"/>
                <w:szCs w:val="18"/>
              </w:rPr>
            </w:pPr>
            <w:r>
              <w:rPr>
                <w:rFonts w:ascii="Arial" w:hAnsi="Arial" w:cs="Arial"/>
                <w:sz w:val="18"/>
                <w:szCs w:val="18"/>
              </w:rPr>
              <w:t>Volumen vode:</w:t>
            </w:r>
          </w:p>
        </w:tc>
        <w:tc>
          <w:tcPr>
            <w:tcW w:w="5209" w:type="dxa"/>
          </w:tcPr>
          <w:p w14:paraId="020516E5" w14:textId="77777777" w:rsidR="00F710CB" w:rsidRDefault="00F710CB" w:rsidP="00F710CB">
            <w:pPr>
              <w:spacing w:before="120" w:after="120"/>
              <w:jc w:val="both"/>
              <w:rPr>
                <w:rFonts w:ascii="Arial" w:hAnsi="Arial" w:cs="Arial"/>
                <w:sz w:val="18"/>
                <w:szCs w:val="18"/>
              </w:rPr>
            </w:pPr>
          </w:p>
        </w:tc>
      </w:tr>
      <w:tr w:rsidR="00F710CB" w14:paraId="1B1A2CA6" w14:textId="77777777" w:rsidTr="00F710CB">
        <w:tc>
          <w:tcPr>
            <w:tcW w:w="4077" w:type="dxa"/>
          </w:tcPr>
          <w:p w14:paraId="3579DE08" w14:textId="77777777" w:rsidR="00F710CB" w:rsidRDefault="00F710CB" w:rsidP="00F710CB">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1F47A88F" w14:textId="77777777" w:rsidR="00F710CB" w:rsidRDefault="00F710CB" w:rsidP="00F710CB">
            <w:pPr>
              <w:spacing w:before="120" w:after="120"/>
              <w:jc w:val="both"/>
              <w:rPr>
                <w:rFonts w:ascii="Arial" w:hAnsi="Arial" w:cs="Arial"/>
                <w:sz w:val="18"/>
                <w:szCs w:val="18"/>
              </w:rPr>
            </w:pPr>
          </w:p>
        </w:tc>
      </w:tr>
      <w:tr w:rsidR="00F710CB" w14:paraId="1CB5AB73" w14:textId="77777777" w:rsidTr="00F710CB">
        <w:tc>
          <w:tcPr>
            <w:tcW w:w="4077" w:type="dxa"/>
          </w:tcPr>
          <w:p w14:paraId="562FA6B5" w14:textId="77777777" w:rsidR="00F710CB" w:rsidRDefault="00F710CB" w:rsidP="00F710CB">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7D1B55C0" w14:textId="77777777" w:rsidR="00F710CB" w:rsidRDefault="00F710CB" w:rsidP="00F710CB">
            <w:pPr>
              <w:spacing w:before="120" w:after="120"/>
              <w:jc w:val="both"/>
              <w:rPr>
                <w:rFonts w:ascii="Arial" w:hAnsi="Arial" w:cs="Arial"/>
                <w:sz w:val="18"/>
                <w:szCs w:val="18"/>
              </w:rPr>
            </w:pPr>
          </w:p>
        </w:tc>
      </w:tr>
      <w:tr w:rsidR="00F710CB" w14:paraId="0F6D546D" w14:textId="77777777" w:rsidTr="00F710CB">
        <w:tc>
          <w:tcPr>
            <w:tcW w:w="4077" w:type="dxa"/>
          </w:tcPr>
          <w:p w14:paraId="007F28A2" w14:textId="77777777" w:rsidR="00F710CB" w:rsidRDefault="00F710CB" w:rsidP="00F710CB">
            <w:pPr>
              <w:spacing w:before="120" w:after="120"/>
              <w:jc w:val="both"/>
              <w:rPr>
                <w:rFonts w:ascii="Arial" w:hAnsi="Arial" w:cs="Arial"/>
                <w:sz w:val="18"/>
                <w:szCs w:val="18"/>
              </w:rPr>
            </w:pPr>
            <w:r>
              <w:rPr>
                <w:rFonts w:ascii="Arial" w:hAnsi="Arial" w:cs="Arial"/>
                <w:sz w:val="18"/>
                <w:szCs w:val="18"/>
              </w:rPr>
              <w:t>Kapacitete pretočne črpalke:</w:t>
            </w:r>
          </w:p>
        </w:tc>
        <w:tc>
          <w:tcPr>
            <w:tcW w:w="5209" w:type="dxa"/>
          </w:tcPr>
          <w:p w14:paraId="294677C4" w14:textId="77777777" w:rsidR="00F710CB" w:rsidRDefault="00F710CB" w:rsidP="00F710CB">
            <w:pPr>
              <w:spacing w:before="120" w:after="120"/>
              <w:jc w:val="both"/>
              <w:rPr>
                <w:rFonts w:ascii="Arial" w:hAnsi="Arial" w:cs="Arial"/>
                <w:sz w:val="18"/>
                <w:szCs w:val="18"/>
              </w:rPr>
            </w:pPr>
          </w:p>
        </w:tc>
      </w:tr>
      <w:tr w:rsidR="00F710CB" w14:paraId="7E766093" w14:textId="77777777" w:rsidTr="00F710CB">
        <w:tc>
          <w:tcPr>
            <w:tcW w:w="4077" w:type="dxa"/>
          </w:tcPr>
          <w:p w14:paraId="704C9DBE" w14:textId="77777777" w:rsidR="00F710CB" w:rsidRDefault="00F710CB" w:rsidP="00F710CB">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464C76CD" w14:textId="77777777" w:rsidR="00F710CB" w:rsidRDefault="00F710CB" w:rsidP="00F710CB">
            <w:pPr>
              <w:spacing w:before="120" w:after="120"/>
              <w:jc w:val="center"/>
              <w:rPr>
                <w:rFonts w:ascii="Arial" w:hAnsi="Arial" w:cs="Arial"/>
                <w:sz w:val="18"/>
                <w:szCs w:val="18"/>
              </w:rPr>
            </w:pPr>
            <w:r>
              <w:rPr>
                <w:rFonts w:ascii="Arial" w:hAnsi="Arial" w:cs="Arial"/>
                <w:sz w:val="18"/>
                <w:szCs w:val="18"/>
              </w:rPr>
              <w:t>DA /  NE</w:t>
            </w:r>
          </w:p>
        </w:tc>
      </w:tr>
      <w:tr w:rsidR="00F710CB" w14:paraId="73922294" w14:textId="77777777" w:rsidTr="00F710CB">
        <w:tc>
          <w:tcPr>
            <w:tcW w:w="4077" w:type="dxa"/>
          </w:tcPr>
          <w:p w14:paraId="1E63D9E5" w14:textId="77777777" w:rsidR="00F710CB" w:rsidRDefault="00F710CB" w:rsidP="00F710CB">
            <w:pPr>
              <w:spacing w:before="120" w:after="120"/>
              <w:jc w:val="both"/>
              <w:rPr>
                <w:rFonts w:ascii="Arial" w:hAnsi="Arial" w:cs="Arial"/>
                <w:sz w:val="18"/>
                <w:szCs w:val="18"/>
              </w:rPr>
            </w:pPr>
            <w:r>
              <w:rPr>
                <w:rFonts w:ascii="Arial" w:hAnsi="Arial" w:cs="Arial"/>
                <w:sz w:val="18"/>
                <w:szCs w:val="18"/>
              </w:rPr>
              <w:t>Lastništvo vozila</w:t>
            </w:r>
            <w:r>
              <w:rPr>
                <w:rStyle w:val="FootnoteReference"/>
                <w:rFonts w:ascii="Arial" w:hAnsi="Arial" w:cs="Arial"/>
                <w:sz w:val="18"/>
                <w:szCs w:val="18"/>
              </w:rPr>
              <w:footnoteReference w:id="1"/>
            </w:r>
          </w:p>
        </w:tc>
        <w:tc>
          <w:tcPr>
            <w:tcW w:w="5209" w:type="dxa"/>
          </w:tcPr>
          <w:p w14:paraId="77AAEEA5" w14:textId="77777777" w:rsidR="00F710CB" w:rsidRDefault="00F710CB" w:rsidP="00F710CB">
            <w:pPr>
              <w:spacing w:before="120" w:after="120"/>
              <w:jc w:val="center"/>
              <w:rPr>
                <w:rFonts w:ascii="Arial" w:hAnsi="Arial" w:cs="Arial"/>
                <w:sz w:val="18"/>
                <w:szCs w:val="18"/>
              </w:rPr>
            </w:pPr>
            <w:r>
              <w:rPr>
                <w:rFonts w:ascii="Arial" w:hAnsi="Arial" w:cs="Arial"/>
                <w:sz w:val="18"/>
                <w:szCs w:val="18"/>
              </w:rPr>
              <w:t>DA /  NE</w:t>
            </w:r>
          </w:p>
        </w:tc>
      </w:tr>
    </w:tbl>
    <w:p w14:paraId="484584AC" w14:textId="77777777" w:rsidR="00F710CB" w:rsidRPr="00F710CB" w:rsidRDefault="00F710CB" w:rsidP="00F710CB">
      <w:pPr>
        <w:spacing w:after="120"/>
        <w:jc w:val="both"/>
        <w:rPr>
          <w:rFonts w:ascii="Arial" w:hAnsi="Arial" w:cs="Arial"/>
          <w:sz w:val="18"/>
          <w:szCs w:val="18"/>
        </w:rPr>
      </w:pPr>
    </w:p>
    <w:tbl>
      <w:tblPr>
        <w:tblStyle w:val="TableGrid"/>
        <w:tblW w:w="0" w:type="auto"/>
        <w:tblLook w:val="04A0" w:firstRow="1" w:lastRow="0" w:firstColumn="1" w:lastColumn="0" w:noHBand="0" w:noVBand="1"/>
      </w:tblPr>
      <w:tblGrid>
        <w:gridCol w:w="3992"/>
        <w:gridCol w:w="5068"/>
      </w:tblGrid>
      <w:tr w:rsidR="00D6644C" w14:paraId="3FBF1346" w14:textId="77777777" w:rsidTr="00B86EC8">
        <w:tc>
          <w:tcPr>
            <w:tcW w:w="9286" w:type="dxa"/>
            <w:gridSpan w:val="2"/>
            <w:shd w:val="clear" w:color="auto" w:fill="BFBFBF" w:themeFill="background1" w:themeFillShade="BF"/>
          </w:tcPr>
          <w:p w14:paraId="2DFF8C88" w14:textId="77777777" w:rsidR="00D6644C" w:rsidRPr="00F710CB" w:rsidRDefault="00D6644C" w:rsidP="00B86EC8">
            <w:pPr>
              <w:spacing w:before="120" w:after="120"/>
              <w:jc w:val="center"/>
              <w:rPr>
                <w:rFonts w:ascii="Arial" w:hAnsi="Arial" w:cs="Arial"/>
                <w:b/>
                <w:bCs/>
                <w:sz w:val="18"/>
                <w:szCs w:val="18"/>
              </w:rPr>
            </w:pPr>
            <w:r>
              <w:rPr>
                <w:rFonts w:ascii="Arial" w:hAnsi="Arial" w:cs="Arial"/>
                <w:b/>
                <w:bCs/>
                <w:sz w:val="18"/>
                <w:szCs w:val="18"/>
              </w:rPr>
              <w:t>V</w:t>
            </w:r>
            <w:r w:rsidRPr="00D6644C">
              <w:rPr>
                <w:rFonts w:ascii="Arial" w:hAnsi="Arial" w:cs="Arial"/>
                <w:b/>
                <w:bCs/>
                <w:sz w:val="18"/>
                <w:szCs w:val="18"/>
              </w:rPr>
              <w:t>ozilo</w:t>
            </w:r>
            <w:r>
              <w:rPr>
                <w:rFonts w:ascii="Arial" w:hAnsi="Arial" w:cs="Arial"/>
                <w:b/>
                <w:bCs/>
                <w:sz w:val="18"/>
                <w:szCs w:val="18"/>
              </w:rPr>
              <w:t xml:space="preserve"> za</w:t>
            </w:r>
            <w:r w:rsidRPr="00D6644C">
              <w:rPr>
                <w:rFonts w:ascii="Arial" w:hAnsi="Arial" w:cs="Arial"/>
                <w:b/>
                <w:bCs/>
                <w:sz w:val="18"/>
                <w:szCs w:val="18"/>
              </w:rPr>
              <w:t xml:space="preserve">  čiščenje kanalizacije in prevoz blata ter gošče v konfiguraciji »4x4«</w:t>
            </w:r>
          </w:p>
        </w:tc>
      </w:tr>
      <w:tr w:rsidR="00D6644C" w14:paraId="4D324D15" w14:textId="77777777" w:rsidTr="00B86EC8">
        <w:tc>
          <w:tcPr>
            <w:tcW w:w="4077" w:type="dxa"/>
          </w:tcPr>
          <w:p w14:paraId="2053446A" w14:textId="77777777" w:rsidR="00D6644C" w:rsidRDefault="00D6644C" w:rsidP="00B86EC8">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35746422" w14:textId="77777777" w:rsidR="00D6644C" w:rsidRDefault="00D6644C" w:rsidP="00B86EC8">
            <w:pPr>
              <w:spacing w:before="120" w:after="120"/>
              <w:jc w:val="both"/>
              <w:rPr>
                <w:rFonts w:ascii="Arial" w:hAnsi="Arial" w:cs="Arial"/>
                <w:sz w:val="18"/>
                <w:szCs w:val="18"/>
              </w:rPr>
            </w:pPr>
          </w:p>
        </w:tc>
      </w:tr>
      <w:tr w:rsidR="00D6644C" w14:paraId="74CEB535" w14:textId="77777777" w:rsidTr="00B86EC8">
        <w:tc>
          <w:tcPr>
            <w:tcW w:w="4077" w:type="dxa"/>
          </w:tcPr>
          <w:p w14:paraId="1DC40B94" w14:textId="77777777" w:rsidR="00D6644C" w:rsidRDefault="00D6644C" w:rsidP="00B86EC8">
            <w:pPr>
              <w:spacing w:before="120" w:after="120"/>
              <w:jc w:val="both"/>
              <w:rPr>
                <w:rFonts w:ascii="Arial" w:hAnsi="Arial" w:cs="Arial"/>
                <w:sz w:val="18"/>
                <w:szCs w:val="18"/>
              </w:rPr>
            </w:pPr>
            <w:r>
              <w:rPr>
                <w:rFonts w:ascii="Arial" w:hAnsi="Arial" w:cs="Arial"/>
                <w:sz w:val="18"/>
                <w:szCs w:val="18"/>
              </w:rPr>
              <w:t>Volumen gošče:</w:t>
            </w:r>
          </w:p>
        </w:tc>
        <w:tc>
          <w:tcPr>
            <w:tcW w:w="5209" w:type="dxa"/>
          </w:tcPr>
          <w:p w14:paraId="04FCE44B" w14:textId="77777777" w:rsidR="00D6644C" w:rsidRDefault="00D6644C" w:rsidP="00B86EC8">
            <w:pPr>
              <w:spacing w:before="120" w:after="120"/>
              <w:jc w:val="both"/>
              <w:rPr>
                <w:rFonts w:ascii="Arial" w:hAnsi="Arial" w:cs="Arial"/>
                <w:sz w:val="18"/>
                <w:szCs w:val="18"/>
              </w:rPr>
            </w:pPr>
          </w:p>
        </w:tc>
      </w:tr>
      <w:tr w:rsidR="00D6644C" w14:paraId="4DB0A11C" w14:textId="77777777" w:rsidTr="00B86EC8">
        <w:tc>
          <w:tcPr>
            <w:tcW w:w="4077" w:type="dxa"/>
          </w:tcPr>
          <w:p w14:paraId="390AB9A6" w14:textId="77777777" w:rsidR="00D6644C" w:rsidRDefault="00D6644C" w:rsidP="00B86EC8">
            <w:pPr>
              <w:spacing w:before="120" w:after="120"/>
              <w:jc w:val="both"/>
              <w:rPr>
                <w:rFonts w:ascii="Arial" w:hAnsi="Arial" w:cs="Arial"/>
                <w:sz w:val="18"/>
                <w:szCs w:val="18"/>
              </w:rPr>
            </w:pPr>
            <w:r>
              <w:rPr>
                <w:rFonts w:ascii="Arial" w:hAnsi="Arial" w:cs="Arial"/>
                <w:sz w:val="18"/>
                <w:szCs w:val="18"/>
              </w:rPr>
              <w:t>Volumen vode:</w:t>
            </w:r>
          </w:p>
        </w:tc>
        <w:tc>
          <w:tcPr>
            <w:tcW w:w="5209" w:type="dxa"/>
          </w:tcPr>
          <w:p w14:paraId="6B80F7D5" w14:textId="77777777" w:rsidR="00D6644C" w:rsidRDefault="00D6644C" w:rsidP="00B86EC8">
            <w:pPr>
              <w:spacing w:before="120" w:after="120"/>
              <w:jc w:val="both"/>
              <w:rPr>
                <w:rFonts w:ascii="Arial" w:hAnsi="Arial" w:cs="Arial"/>
                <w:sz w:val="18"/>
                <w:szCs w:val="18"/>
              </w:rPr>
            </w:pPr>
          </w:p>
        </w:tc>
      </w:tr>
      <w:tr w:rsidR="00D6644C" w14:paraId="115DD97E" w14:textId="77777777" w:rsidTr="00B86EC8">
        <w:tc>
          <w:tcPr>
            <w:tcW w:w="4077" w:type="dxa"/>
          </w:tcPr>
          <w:p w14:paraId="0C219D65" w14:textId="77777777" w:rsidR="00D6644C" w:rsidRDefault="00D6644C" w:rsidP="00B86EC8">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009FE697" w14:textId="77777777" w:rsidR="00D6644C" w:rsidRDefault="00D6644C" w:rsidP="00B86EC8">
            <w:pPr>
              <w:spacing w:before="120" w:after="120"/>
              <w:jc w:val="both"/>
              <w:rPr>
                <w:rFonts w:ascii="Arial" w:hAnsi="Arial" w:cs="Arial"/>
                <w:sz w:val="18"/>
                <w:szCs w:val="18"/>
              </w:rPr>
            </w:pPr>
          </w:p>
        </w:tc>
      </w:tr>
      <w:tr w:rsidR="00D6644C" w14:paraId="0A705386" w14:textId="77777777" w:rsidTr="00B86EC8">
        <w:tc>
          <w:tcPr>
            <w:tcW w:w="4077" w:type="dxa"/>
          </w:tcPr>
          <w:p w14:paraId="586D77D0" w14:textId="77777777" w:rsidR="00D6644C" w:rsidRDefault="00D6644C" w:rsidP="00B86EC8">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7A9A3F03" w14:textId="77777777" w:rsidR="00D6644C" w:rsidRDefault="00D6644C" w:rsidP="00B86EC8">
            <w:pPr>
              <w:spacing w:before="120" w:after="120"/>
              <w:jc w:val="both"/>
              <w:rPr>
                <w:rFonts w:ascii="Arial" w:hAnsi="Arial" w:cs="Arial"/>
                <w:sz w:val="18"/>
                <w:szCs w:val="18"/>
              </w:rPr>
            </w:pPr>
          </w:p>
        </w:tc>
      </w:tr>
      <w:tr w:rsidR="00D6644C" w14:paraId="541FBF58" w14:textId="77777777" w:rsidTr="00B86EC8">
        <w:tc>
          <w:tcPr>
            <w:tcW w:w="4077" w:type="dxa"/>
          </w:tcPr>
          <w:p w14:paraId="1240F1DB" w14:textId="77777777" w:rsidR="00D6644C" w:rsidRDefault="00D6644C" w:rsidP="00B86EC8">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608B1E8C" w14:textId="77777777" w:rsidR="00D6644C" w:rsidRDefault="00D6644C" w:rsidP="00B86EC8">
            <w:pPr>
              <w:spacing w:before="120" w:after="120"/>
              <w:jc w:val="center"/>
              <w:rPr>
                <w:rFonts w:ascii="Arial" w:hAnsi="Arial" w:cs="Arial"/>
                <w:sz w:val="18"/>
                <w:szCs w:val="18"/>
              </w:rPr>
            </w:pPr>
            <w:r>
              <w:rPr>
                <w:rFonts w:ascii="Arial" w:hAnsi="Arial" w:cs="Arial"/>
                <w:sz w:val="18"/>
                <w:szCs w:val="18"/>
              </w:rPr>
              <w:t>DA /  NE</w:t>
            </w:r>
          </w:p>
        </w:tc>
      </w:tr>
      <w:tr w:rsidR="00D6644C" w14:paraId="56AC25AB" w14:textId="77777777" w:rsidTr="00B86EC8">
        <w:tc>
          <w:tcPr>
            <w:tcW w:w="4077" w:type="dxa"/>
          </w:tcPr>
          <w:p w14:paraId="60FC6EAE" w14:textId="77777777" w:rsidR="00D6644C" w:rsidRPr="00AA5964" w:rsidRDefault="00D6644C" w:rsidP="00B86EC8">
            <w:pPr>
              <w:spacing w:before="120" w:after="120"/>
              <w:jc w:val="both"/>
              <w:rPr>
                <w:rFonts w:ascii="Arial" w:hAnsi="Arial" w:cs="Arial"/>
                <w:sz w:val="18"/>
                <w:szCs w:val="18"/>
                <w:vertAlign w:val="superscript"/>
              </w:rPr>
            </w:pPr>
            <w:r>
              <w:rPr>
                <w:rFonts w:ascii="Arial" w:hAnsi="Arial" w:cs="Arial"/>
                <w:sz w:val="18"/>
                <w:szCs w:val="18"/>
              </w:rPr>
              <w:t>Lastništvo vozila</w:t>
            </w:r>
            <w:r w:rsidR="00AA5964" w:rsidRPr="00AA5964">
              <w:rPr>
                <w:rFonts w:ascii="Arial" w:hAnsi="Arial" w:cs="Arial"/>
                <w:sz w:val="18"/>
                <w:szCs w:val="18"/>
                <w:vertAlign w:val="superscript"/>
              </w:rPr>
              <w:t>1</w:t>
            </w:r>
          </w:p>
        </w:tc>
        <w:tc>
          <w:tcPr>
            <w:tcW w:w="5209" w:type="dxa"/>
          </w:tcPr>
          <w:p w14:paraId="4F2EEFA3" w14:textId="77777777" w:rsidR="00D6644C" w:rsidRDefault="00D6644C" w:rsidP="00B86EC8">
            <w:pPr>
              <w:spacing w:before="120" w:after="120"/>
              <w:jc w:val="center"/>
              <w:rPr>
                <w:rFonts w:ascii="Arial" w:hAnsi="Arial" w:cs="Arial"/>
                <w:sz w:val="18"/>
                <w:szCs w:val="18"/>
              </w:rPr>
            </w:pPr>
            <w:r>
              <w:rPr>
                <w:rFonts w:ascii="Arial" w:hAnsi="Arial" w:cs="Arial"/>
                <w:sz w:val="18"/>
                <w:szCs w:val="18"/>
              </w:rPr>
              <w:t>DA /  NE</w:t>
            </w:r>
          </w:p>
        </w:tc>
      </w:tr>
    </w:tbl>
    <w:p w14:paraId="252DE8B7" w14:textId="77777777" w:rsidR="00D6644C" w:rsidRDefault="00D6644C" w:rsidP="00AA5964">
      <w:pPr>
        <w:spacing w:before="120" w:after="120" w:line="240" w:lineRule="auto"/>
        <w:jc w:val="both"/>
      </w:pPr>
    </w:p>
    <w:tbl>
      <w:tblPr>
        <w:tblStyle w:val="TableGrid"/>
        <w:tblW w:w="0" w:type="auto"/>
        <w:tblLook w:val="04A0" w:firstRow="1" w:lastRow="0" w:firstColumn="1" w:lastColumn="0" w:noHBand="0" w:noVBand="1"/>
      </w:tblPr>
      <w:tblGrid>
        <w:gridCol w:w="3992"/>
        <w:gridCol w:w="5068"/>
      </w:tblGrid>
      <w:tr w:rsidR="00AA5964" w14:paraId="1CA33D4E" w14:textId="77777777" w:rsidTr="00B86EC8">
        <w:tc>
          <w:tcPr>
            <w:tcW w:w="9286" w:type="dxa"/>
            <w:gridSpan w:val="2"/>
            <w:shd w:val="clear" w:color="auto" w:fill="BFBFBF" w:themeFill="background1" w:themeFillShade="BF"/>
          </w:tcPr>
          <w:p w14:paraId="6D4574EB" w14:textId="77777777" w:rsidR="00AA5964" w:rsidRPr="00F710CB" w:rsidRDefault="00AA5964" w:rsidP="00B86EC8">
            <w:pPr>
              <w:spacing w:before="120" w:after="120"/>
              <w:jc w:val="center"/>
              <w:rPr>
                <w:rFonts w:ascii="Arial" w:hAnsi="Arial" w:cs="Arial"/>
                <w:b/>
                <w:bCs/>
                <w:sz w:val="18"/>
                <w:szCs w:val="18"/>
              </w:rPr>
            </w:pPr>
            <w:r>
              <w:rPr>
                <w:rFonts w:ascii="Arial" w:hAnsi="Arial" w:cs="Arial"/>
                <w:b/>
                <w:bCs/>
                <w:sz w:val="18"/>
                <w:szCs w:val="18"/>
              </w:rPr>
              <w:t>V</w:t>
            </w:r>
            <w:r w:rsidRPr="00AA5964">
              <w:rPr>
                <w:rFonts w:ascii="Arial" w:hAnsi="Arial" w:cs="Arial"/>
                <w:b/>
                <w:bCs/>
                <w:sz w:val="18"/>
                <w:szCs w:val="18"/>
              </w:rPr>
              <w:t>ozilo za čiščenje kanalizacije in prevoz blata ter gošče (pomožno vozilo)</w:t>
            </w:r>
          </w:p>
        </w:tc>
      </w:tr>
      <w:tr w:rsidR="00AA5964" w14:paraId="1CE9B572" w14:textId="77777777" w:rsidTr="00B86EC8">
        <w:tc>
          <w:tcPr>
            <w:tcW w:w="4077" w:type="dxa"/>
          </w:tcPr>
          <w:p w14:paraId="3D739C66" w14:textId="77777777" w:rsidR="00AA5964" w:rsidRDefault="00AA5964" w:rsidP="00B86EC8">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1743BE56" w14:textId="77777777" w:rsidR="00AA5964" w:rsidRDefault="00AA5964" w:rsidP="00B86EC8">
            <w:pPr>
              <w:spacing w:before="120" w:after="120"/>
              <w:jc w:val="both"/>
              <w:rPr>
                <w:rFonts w:ascii="Arial" w:hAnsi="Arial" w:cs="Arial"/>
                <w:sz w:val="18"/>
                <w:szCs w:val="18"/>
              </w:rPr>
            </w:pPr>
          </w:p>
        </w:tc>
      </w:tr>
      <w:tr w:rsidR="00AA5964" w14:paraId="75346E1B" w14:textId="77777777" w:rsidTr="00B86EC8">
        <w:tc>
          <w:tcPr>
            <w:tcW w:w="4077" w:type="dxa"/>
          </w:tcPr>
          <w:p w14:paraId="4CE2A5D6" w14:textId="77777777" w:rsidR="00AA5964" w:rsidRDefault="00AA5964" w:rsidP="00B86EC8">
            <w:pPr>
              <w:spacing w:before="120" w:after="120"/>
              <w:jc w:val="both"/>
              <w:rPr>
                <w:rFonts w:ascii="Arial" w:hAnsi="Arial" w:cs="Arial"/>
                <w:sz w:val="18"/>
                <w:szCs w:val="18"/>
              </w:rPr>
            </w:pPr>
            <w:r>
              <w:rPr>
                <w:rFonts w:ascii="Arial" w:hAnsi="Arial" w:cs="Arial"/>
                <w:sz w:val="18"/>
                <w:szCs w:val="18"/>
              </w:rPr>
              <w:lastRenderedPageBreak/>
              <w:t>Volumen gošče:</w:t>
            </w:r>
          </w:p>
        </w:tc>
        <w:tc>
          <w:tcPr>
            <w:tcW w:w="5209" w:type="dxa"/>
          </w:tcPr>
          <w:p w14:paraId="2E00F143" w14:textId="77777777" w:rsidR="00AA5964" w:rsidRDefault="00AA5964" w:rsidP="00B86EC8">
            <w:pPr>
              <w:spacing w:before="120" w:after="120"/>
              <w:jc w:val="both"/>
              <w:rPr>
                <w:rFonts w:ascii="Arial" w:hAnsi="Arial" w:cs="Arial"/>
                <w:sz w:val="18"/>
                <w:szCs w:val="18"/>
              </w:rPr>
            </w:pPr>
          </w:p>
        </w:tc>
      </w:tr>
      <w:tr w:rsidR="00AA5964" w14:paraId="02536923" w14:textId="77777777" w:rsidTr="00B86EC8">
        <w:tc>
          <w:tcPr>
            <w:tcW w:w="4077" w:type="dxa"/>
          </w:tcPr>
          <w:p w14:paraId="7770E8AF" w14:textId="77777777" w:rsidR="00AA5964" w:rsidRDefault="00AA5964" w:rsidP="00B86EC8">
            <w:pPr>
              <w:spacing w:before="120" w:after="120"/>
              <w:jc w:val="both"/>
              <w:rPr>
                <w:rFonts w:ascii="Arial" w:hAnsi="Arial" w:cs="Arial"/>
                <w:sz w:val="18"/>
                <w:szCs w:val="18"/>
              </w:rPr>
            </w:pPr>
            <w:r>
              <w:rPr>
                <w:rFonts w:ascii="Arial" w:hAnsi="Arial" w:cs="Arial"/>
                <w:sz w:val="18"/>
                <w:szCs w:val="18"/>
              </w:rPr>
              <w:t>Volumen vode:</w:t>
            </w:r>
          </w:p>
        </w:tc>
        <w:tc>
          <w:tcPr>
            <w:tcW w:w="5209" w:type="dxa"/>
          </w:tcPr>
          <w:p w14:paraId="419B6A8D" w14:textId="77777777" w:rsidR="00AA5964" w:rsidRDefault="00AA5964" w:rsidP="00B86EC8">
            <w:pPr>
              <w:spacing w:before="120" w:after="120"/>
              <w:jc w:val="both"/>
              <w:rPr>
                <w:rFonts w:ascii="Arial" w:hAnsi="Arial" w:cs="Arial"/>
                <w:sz w:val="18"/>
                <w:szCs w:val="18"/>
              </w:rPr>
            </w:pPr>
          </w:p>
        </w:tc>
      </w:tr>
      <w:tr w:rsidR="00AA5964" w14:paraId="0267EDFC" w14:textId="77777777" w:rsidTr="00B86EC8">
        <w:tc>
          <w:tcPr>
            <w:tcW w:w="4077" w:type="dxa"/>
          </w:tcPr>
          <w:p w14:paraId="54F502E2" w14:textId="77777777" w:rsidR="00AA5964" w:rsidRDefault="00AA5964" w:rsidP="00B86EC8">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567C8785" w14:textId="77777777" w:rsidR="00AA5964" w:rsidRDefault="00AA5964" w:rsidP="00B86EC8">
            <w:pPr>
              <w:spacing w:before="120" w:after="120"/>
              <w:jc w:val="both"/>
              <w:rPr>
                <w:rFonts w:ascii="Arial" w:hAnsi="Arial" w:cs="Arial"/>
                <w:sz w:val="18"/>
                <w:szCs w:val="18"/>
              </w:rPr>
            </w:pPr>
          </w:p>
        </w:tc>
      </w:tr>
      <w:tr w:rsidR="00AA5964" w14:paraId="05DBDAFB" w14:textId="77777777" w:rsidTr="00B86EC8">
        <w:tc>
          <w:tcPr>
            <w:tcW w:w="4077" w:type="dxa"/>
          </w:tcPr>
          <w:p w14:paraId="682188E7" w14:textId="77777777" w:rsidR="00AA5964" w:rsidRDefault="00AA5964" w:rsidP="00B86EC8">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698DF423" w14:textId="77777777" w:rsidR="00AA5964" w:rsidRDefault="00AA5964" w:rsidP="00B86EC8">
            <w:pPr>
              <w:spacing w:before="120" w:after="120"/>
              <w:jc w:val="both"/>
              <w:rPr>
                <w:rFonts w:ascii="Arial" w:hAnsi="Arial" w:cs="Arial"/>
                <w:sz w:val="18"/>
                <w:szCs w:val="18"/>
              </w:rPr>
            </w:pPr>
          </w:p>
        </w:tc>
      </w:tr>
      <w:tr w:rsidR="00AA5964" w14:paraId="6AD80CB2" w14:textId="77777777" w:rsidTr="00B86EC8">
        <w:tc>
          <w:tcPr>
            <w:tcW w:w="4077" w:type="dxa"/>
          </w:tcPr>
          <w:p w14:paraId="5E6C70C0" w14:textId="77777777" w:rsidR="00AA5964" w:rsidRDefault="00AA5964" w:rsidP="00B86EC8">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012E5DFB" w14:textId="77777777" w:rsidR="00AA5964" w:rsidRDefault="00AA5964" w:rsidP="00B86EC8">
            <w:pPr>
              <w:spacing w:before="120" w:after="120"/>
              <w:jc w:val="center"/>
              <w:rPr>
                <w:rFonts w:ascii="Arial" w:hAnsi="Arial" w:cs="Arial"/>
                <w:sz w:val="18"/>
                <w:szCs w:val="18"/>
              </w:rPr>
            </w:pPr>
            <w:r>
              <w:rPr>
                <w:rFonts w:ascii="Arial" w:hAnsi="Arial" w:cs="Arial"/>
                <w:sz w:val="18"/>
                <w:szCs w:val="18"/>
              </w:rPr>
              <w:t>DA /  NE</w:t>
            </w:r>
          </w:p>
        </w:tc>
      </w:tr>
      <w:tr w:rsidR="00AA5964" w14:paraId="19E81CDB" w14:textId="77777777" w:rsidTr="00B86EC8">
        <w:tc>
          <w:tcPr>
            <w:tcW w:w="4077" w:type="dxa"/>
          </w:tcPr>
          <w:p w14:paraId="7D6BF070" w14:textId="77777777" w:rsidR="00AA5964" w:rsidRPr="00AA5964" w:rsidRDefault="00AA5964" w:rsidP="00B86EC8">
            <w:pPr>
              <w:spacing w:before="120" w:after="120"/>
              <w:jc w:val="both"/>
              <w:rPr>
                <w:rFonts w:ascii="Arial" w:hAnsi="Arial" w:cs="Arial"/>
                <w:sz w:val="18"/>
                <w:szCs w:val="18"/>
                <w:vertAlign w:val="superscript"/>
              </w:rPr>
            </w:pPr>
            <w:r>
              <w:rPr>
                <w:rFonts w:ascii="Arial" w:hAnsi="Arial" w:cs="Arial"/>
                <w:sz w:val="18"/>
                <w:szCs w:val="18"/>
              </w:rPr>
              <w:t>Lastništvo vozila</w:t>
            </w:r>
            <w:r w:rsidRPr="00AA5964">
              <w:rPr>
                <w:rFonts w:ascii="Arial" w:hAnsi="Arial" w:cs="Arial"/>
                <w:sz w:val="18"/>
                <w:szCs w:val="18"/>
                <w:vertAlign w:val="superscript"/>
              </w:rPr>
              <w:t>1</w:t>
            </w:r>
          </w:p>
        </w:tc>
        <w:tc>
          <w:tcPr>
            <w:tcW w:w="5209" w:type="dxa"/>
          </w:tcPr>
          <w:p w14:paraId="30F3F418" w14:textId="77777777" w:rsidR="00AA5964" w:rsidRDefault="00AA5964" w:rsidP="00B86EC8">
            <w:pPr>
              <w:spacing w:before="120" w:after="120"/>
              <w:jc w:val="center"/>
              <w:rPr>
                <w:rFonts w:ascii="Arial" w:hAnsi="Arial" w:cs="Arial"/>
                <w:sz w:val="18"/>
                <w:szCs w:val="18"/>
              </w:rPr>
            </w:pPr>
            <w:r>
              <w:rPr>
                <w:rFonts w:ascii="Arial" w:hAnsi="Arial" w:cs="Arial"/>
                <w:sz w:val="18"/>
                <w:szCs w:val="18"/>
              </w:rPr>
              <w:t>DA /  NE</w:t>
            </w:r>
          </w:p>
        </w:tc>
      </w:tr>
    </w:tbl>
    <w:p w14:paraId="78A7B2C1" w14:textId="77777777" w:rsidR="00AA5964" w:rsidRDefault="00AA5964">
      <w:pPr>
        <w:spacing w:before="225" w:after="225" w:line="240" w:lineRule="auto"/>
        <w:jc w:val="both"/>
      </w:pPr>
    </w:p>
    <w:p w14:paraId="548194F7" w14:textId="77777777" w:rsidR="00F710CB" w:rsidRDefault="00E16A48">
      <w:pPr>
        <w:spacing w:before="225" w:after="225" w:line="240" w:lineRule="auto"/>
        <w:jc w:val="both"/>
        <w:rPr>
          <w:rFonts w:ascii="Arial" w:hAnsi="Arial" w:cs="Arial"/>
          <w:sz w:val="18"/>
          <w:szCs w:val="18"/>
        </w:rPr>
      </w:pPr>
      <w:r>
        <w:rPr>
          <w:rFonts w:ascii="Arial" w:hAnsi="Arial" w:cs="Arial"/>
          <w:sz w:val="18"/>
          <w:szCs w:val="18"/>
        </w:rPr>
        <w:t>S podpisom tega obrazca se strinjamo, da bomo na poziv naročnika, v kolikor bo naročnik to zahteval, predložili dodatna dokazila v zvezi z zgoraj navedenimi vozili.</w:t>
      </w:r>
    </w:p>
    <w:p w14:paraId="0A3CB581" w14:textId="77777777" w:rsidR="00E16A48" w:rsidRPr="00E16A48" w:rsidRDefault="00E16A48">
      <w:pPr>
        <w:spacing w:before="225" w:after="225" w:line="240" w:lineRule="auto"/>
        <w:jc w:val="both"/>
        <w:rPr>
          <w:rFonts w:ascii="Arial" w:hAnsi="Arial" w:cs="Arial"/>
          <w:sz w:val="18"/>
          <w:szCs w:val="18"/>
        </w:rPr>
      </w:pPr>
      <w:r>
        <w:rPr>
          <w:rFonts w:ascii="Arial" w:hAnsi="Arial" w:cs="Arial"/>
          <w:sz w:val="18"/>
          <w:szCs w:val="18"/>
        </w:rPr>
        <w:t>Prav tako s podpisom tega obrazca izjavljamo, da bomo v primeru sklenitve pogodbe, storitve izvajali z zgoraj navedenimi vozili in bomo ta zagotavljali za celoten čas trajanja pogodbe.</w:t>
      </w:r>
    </w:p>
    <w:p w14:paraId="560BCD4F" w14:textId="77777777" w:rsidR="00F710CB" w:rsidRDefault="00F710CB">
      <w:pPr>
        <w:spacing w:before="225" w:after="225" w:line="240" w:lineRule="auto"/>
        <w:jc w:val="both"/>
      </w:pPr>
    </w:p>
    <w:p w14:paraId="1DD0396D" w14:textId="77777777" w:rsidR="00F710CB" w:rsidRDefault="00F710CB">
      <w:pPr>
        <w:spacing w:before="225" w:after="225" w:line="240" w:lineRule="auto"/>
        <w:jc w:val="both"/>
      </w:pPr>
    </w:p>
    <w:p w14:paraId="5837C963" w14:textId="77777777" w:rsidR="00F710CB" w:rsidRDefault="00F710CB">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032B8B" w14:paraId="1B6F1897" w14:textId="77777777">
        <w:tc>
          <w:tcPr>
            <w:tcW w:w="4080" w:type="dxa"/>
            <w:tcMar>
              <w:top w:w="75" w:type="dxa"/>
              <w:bottom w:w="75" w:type="dxa"/>
            </w:tcMar>
            <w:vAlign w:val="center"/>
          </w:tcPr>
          <w:p w14:paraId="6F35BD0B"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7BA24647" w14:textId="77777777" w:rsidR="00032B8B" w:rsidRDefault="003F66CC">
            <w:r>
              <w:rPr>
                <w:rFonts w:ascii="Arial" w:hAnsi="Arial" w:cs="Arial"/>
                <w:color w:val="000000"/>
                <w:position w:val="-2"/>
                <w:sz w:val="18"/>
                <w:szCs w:val="18"/>
              </w:rPr>
              <w:t>Ime in priimek: _____________________</w:t>
            </w:r>
          </w:p>
        </w:tc>
      </w:tr>
      <w:tr w:rsidR="00032B8B" w14:paraId="7F16C950" w14:textId="77777777">
        <w:tc>
          <w:tcPr>
            <w:tcW w:w="4080" w:type="dxa"/>
            <w:tcMar>
              <w:top w:w="75" w:type="dxa"/>
              <w:bottom w:w="75" w:type="dxa"/>
            </w:tcMar>
            <w:vAlign w:val="center"/>
          </w:tcPr>
          <w:p w14:paraId="100F2A02"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30CB3757" w14:textId="77777777" w:rsidR="00032B8B" w:rsidRDefault="003F66CC">
            <w:pPr>
              <w:jc w:val="center"/>
            </w:pPr>
            <w:r>
              <w:rPr>
                <w:rFonts w:ascii="Arial" w:hAnsi="Arial" w:cs="Arial"/>
                <w:color w:val="A9A9A9"/>
                <w:position w:val="-2"/>
                <w:sz w:val="18"/>
                <w:szCs w:val="18"/>
              </w:rPr>
              <w:t>(žig in podpis)</w:t>
            </w:r>
          </w:p>
        </w:tc>
      </w:tr>
    </w:tbl>
    <w:p w14:paraId="2835F18F" w14:textId="77777777" w:rsidR="00032B8B" w:rsidRDefault="00032B8B">
      <w:pPr>
        <w:sectPr w:rsidR="00032B8B" w:rsidSect="003F66CC">
          <w:footerReference w:type="default" r:id="rId15"/>
          <w:pgSz w:w="11906" w:h="16838"/>
          <w:pgMar w:top="1418" w:right="1418" w:bottom="1418" w:left="1418" w:header="567" w:footer="596" w:gutter="0"/>
          <w:cols w:space="708"/>
          <w:docGrid w:linePitch="360"/>
        </w:sectPr>
      </w:pPr>
    </w:p>
    <w:p w14:paraId="3880B937"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9</w:t>
      </w:r>
    </w:p>
    <w:p w14:paraId="3D4E4AA6" w14:textId="77777777" w:rsidR="003F66CC" w:rsidRPr="00252358" w:rsidRDefault="003F66CC" w:rsidP="003F66CC"/>
    <w:p w14:paraId="7F9289B5"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3B9E8EE" w14:textId="77777777" w:rsidR="003F66CC" w:rsidRDefault="003F66CC" w:rsidP="003F66CC">
      <w:pPr>
        <w:spacing w:after="120"/>
        <w:rPr>
          <w:rFonts w:ascii="Arial" w:hAnsi="Arial" w:cs="Arial"/>
        </w:rPr>
      </w:pPr>
    </w:p>
    <w:p w14:paraId="7E29B5D1" w14:textId="77777777" w:rsidR="00032B8B" w:rsidRDefault="003F66CC">
      <w:pPr>
        <w:spacing w:before="225" w:after="225" w:line="240" w:lineRule="auto"/>
        <w:jc w:val="center"/>
      </w:pPr>
      <w:r>
        <w:rPr>
          <w:rFonts w:ascii="Arial" w:hAnsi="Arial" w:cs="Arial"/>
          <w:b/>
          <w:bCs/>
          <w:color w:val="000000"/>
          <w:sz w:val="24"/>
          <w:szCs w:val="24"/>
        </w:rPr>
        <w:t>MENIČNA IZJAVA</w:t>
      </w:r>
    </w:p>
    <w:p w14:paraId="21311E72" w14:textId="77777777" w:rsidR="00032B8B" w:rsidRDefault="003F66CC">
      <w:pPr>
        <w:spacing w:before="225" w:after="225" w:line="240" w:lineRule="auto"/>
        <w:jc w:val="center"/>
      </w:pPr>
      <w:r>
        <w:rPr>
          <w:rFonts w:ascii="Arial" w:hAnsi="Arial" w:cs="Arial"/>
          <w:color w:val="000000"/>
          <w:sz w:val="21"/>
          <w:szCs w:val="21"/>
        </w:rPr>
        <w:t>s pooblastilom za izpolnitev in unovčenje menice</w:t>
      </w:r>
    </w:p>
    <w:p w14:paraId="7469B747" w14:textId="77777777" w:rsidR="00032B8B" w:rsidRDefault="003F66CC">
      <w:pPr>
        <w:spacing w:before="225" w:after="225" w:line="240" w:lineRule="auto"/>
        <w:jc w:val="both"/>
      </w:pPr>
      <w:r>
        <w:rPr>
          <w:rFonts w:ascii="Arial" w:hAnsi="Arial" w:cs="Arial"/>
          <w:color w:val="000000"/>
          <w:sz w:val="18"/>
          <w:szCs w:val="18"/>
        </w:rPr>
        <w:t> </w:t>
      </w:r>
    </w:p>
    <w:p w14:paraId="16A92405" w14:textId="77777777" w:rsidR="00032B8B" w:rsidRDefault="003F66CC">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1D785CA" w14:textId="77777777" w:rsidR="00032B8B" w:rsidRDefault="003F66CC" w:rsidP="00E16A48">
      <w:pPr>
        <w:spacing w:before="225" w:after="225" w:line="240" w:lineRule="auto"/>
        <w:jc w:val="center"/>
      </w:pP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2021 do konca leta 2022</w:t>
      </w:r>
    </w:p>
    <w:p w14:paraId="74349C80" w14:textId="77777777" w:rsidR="00032B8B" w:rsidRDefault="003F66C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164E019" w14:textId="77777777" w:rsidR="00032B8B" w:rsidRDefault="003F66CC">
      <w:pPr>
        <w:spacing w:before="225" w:after="225" w:line="240" w:lineRule="auto"/>
        <w:jc w:val="both"/>
      </w:pPr>
      <w:r>
        <w:rPr>
          <w:rFonts w:ascii="Arial" w:hAnsi="Arial" w:cs="Arial"/>
          <w:color w:val="000000"/>
          <w:sz w:val="18"/>
          <w:szCs w:val="18"/>
        </w:rPr>
        <w:t> </w:t>
      </w:r>
    </w:p>
    <w:p w14:paraId="35F5F3D4" w14:textId="77777777" w:rsidR="00032B8B" w:rsidRDefault="003F66CC">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Pr>
          <w:rFonts w:ascii="Arial" w:hAnsi="Arial" w:cs="Arial"/>
          <w:b/>
          <w:bCs/>
          <w:color w:val="000000"/>
          <w:sz w:val="18"/>
          <w:szCs w:val="18"/>
        </w:rPr>
        <w:t xml:space="preserve"> 4.000,00 EUR</w:t>
      </w:r>
    </w:p>
    <w:p w14:paraId="3797D034" w14:textId="77777777" w:rsidR="00032B8B" w:rsidRDefault="003F66CC">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32B8B" w14:paraId="00C47E00" w14:textId="77777777">
        <w:tc>
          <w:tcPr>
            <w:tcW w:w="0" w:type="auto"/>
            <w:tcMar>
              <w:top w:w="0" w:type="auto"/>
              <w:bottom w:w="0" w:type="auto"/>
            </w:tcMar>
          </w:tcPr>
          <w:p w14:paraId="561B199B" w14:textId="77777777" w:rsidR="00032B8B" w:rsidRDefault="003F66CC" w:rsidP="00CE2527">
            <w:pPr>
              <w:numPr>
                <w:ilvl w:val="0"/>
                <w:numId w:val="28"/>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8B22A6B" w14:textId="77777777" w:rsidR="00032B8B" w:rsidRDefault="003F66CC" w:rsidP="00CE2527">
            <w:pPr>
              <w:numPr>
                <w:ilvl w:val="0"/>
                <w:numId w:val="28"/>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6124648" w14:textId="77777777" w:rsidR="00032B8B" w:rsidRDefault="003F66CC" w:rsidP="00CE2527">
            <w:pPr>
              <w:numPr>
                <w:ilvl w:val="0"/>
                <w:numId w:val="28"/>
              </w:numPr>
              <w:rPr>
                <w:rFonts w:ascii="Arial" w:hAnsi="Arial" w:cs="Arial"/>
                <w:color w:val="000000"/>
                <w:sz w:val="18"/>
                <w:szCs w:val="18"/>
              </w:rPr>
            </w:pPr>
            <w:r>
              <w:rPr>
                <w:rFonts w:ascii="Arial" w:hAnsi="Arial" w:cs="Arial"/>
                <w:color w:val="000000"/>
                <w:sz w:val="18"/>
                <w:szCs w:val="18"/>
              </w:rPr>
              <w:t>ne soglašamo z odpravo napak v ponudbi ali</w:t>
            </w:r>
          </w:p>
          <w:p w14:paraId="561EF1DA" w14:textId="77777777" w:rsidR="00032B8B" w:rsidRDefault="003F66CC" w:rsidP="00CE2527">
            <w:pPr>
              <w:numPr>
                <w:ilvl w:val="0"/>
                <w:numId w:val="28"/>
              </w:numPr>
              <w:rPr>
                <w:rFonts w:ascii="Arial" w:hAnsi="Arial" w:cs="Arial"/>
                <w:color w:val="000000"/>
                <w:sz w:val="18"/>
                <w:szCs w:val="18"/>
              </w:rPr>
            </w:pPr>
            <w:r>
              <w:rPr>
                <w:rFonts w:ascii="Arial" w:hAnsi="Arial" w:cs="Arial"/>
                <w:color w:val="000000"/>
                <w:sz w:val="18"/>
                <w:szCs w:val="18"/>
              </w:rPr>
              <w:t>ne sklenemo pogodbe v določenem roku ali</w:t>
            </w:r>
          </w:p>
          <w:p w14:paraId="7C310CC9" w14:textId="77777777" w:rsidR="00032B8B" w:rsidRDefault="003F66CC" w:rsidP="00CE2527">
            <w:pPr>
              <w:numPr>
                <w:ilvl w:val="0"/>
                <w:numId w:val="28"/>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D226699" w14:textId="77777777" w:rsidR="00032B8B" w:rsidRDefault="003F66CC">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7BC6AF95" w14:textId="77777777" w:rsidR="00032B8B" w:rsidRDefault="003F66CC">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04ACEB8" w14:textId="77777777" w:rsidR="00032B8B" w:rsidRDefault="003F66CC">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0E93426" w14:textId="77777777" w:rsidR="00032B8B" w:rsidRDefault="003F66CC">
      <w:pPr>
        <w:spacing w:before="225" w:after="225" w:line="240" w:lineRule="auto"/>
        <w:jc w:val="both"/>
      </w:pPr>
      <w:r>
        <w:rPr>
          <w:rFonts w:ascii="Arial" w:hAnsi="Arial" w:cs="Arial"/>
          <w:color w:val="000000"/>
          <w:sz w:val="18"/>
          <w:szCs w:val="18"/>
        </w:rPr>
        <w:t>Priloga: </w:t>
      </w:r>
    </w:p>
    <w:p w14:paraId="2D825E56" w14:textId="77777777" w:rsidR="00032B8B" w:rsidRDefault="003F66CC">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32B8B" w14:paraId="6814F322" w14:textId="77777777">
        <w:tc>
          <w:tcPr>
            <w:tcW w:w="4080" w:type="dxa"/>
            <w:tcMar>
              <w:top w:w="75" w:type="dxa"/>
              <w:bottom w:w="75" w:type="dxa"/>
            </w:tcMar>
            <w:vAlign w:val="center"/>
          </w:tcPr>
          <w:p w14:paraId="7D69DC7C" w14:textId="77777777" w:rsidR="00032B8B" w:rsidRDefault="003F66CC">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3C79AE" w14:textId="77777777" w:rsidR="00032B8B" w:rsidRDefault="003F66CC">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32B8B" w14:paraId="67B3E671" w14:textId="77777777">
        <w:tc>
          <w:tcPr>
            <w:tcW w:w="4080" w:type="dxa"/>
            <w:tcMar>
              <w:top w:w="75" w:type="dxa"/>
              <w:bottom w:w="75" w:type="dxa"/>
            </w:tcMar>
            <w:vAlign w:val="center"/>
          </w:tcPr>
          <w:p w14:paraId="06C040E9" w14:textId="77777777" w:rsidR="00032B8B" w:rsidRDefault="003F66CC">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886F128" w14:textId="77777777" w:rsidR="00032B8B" w:rsidRDefault="00032B8B"/>
          <w:p w14:paraId="0BDE3C17" w14:textId="77777777" w:rsidR="00032B8B" w:rsidRDefault="003F66CC">
            <w:pPr>
              <w:jc w:val="center"/>
            </w:pPr>
            <w:r>
              <w:rPr>
                <w:rFonts w:ascii="Arial" w:hAnsi="Arial" w:cs="Arial"/>
                <w:color w:val="A9A9A9"/>
                <w:position w:val="-2"/>
                <w:sz w:val="18"/>
                <w:szCs w:val="18"/>
              </w:rPr>
              <w:t>(žig in podpis)</w:t>
            </w:r>
          </w:p>
        </w:tc>
      </w:tr>
    </w:tbl>
    <w:p w14:paraId="7B9C5DB4" w14:textId="77777777" w:rsidR="00032B8B" w:rsidRDefault="003F66CC">
      <w:pPr>
        <w:spacing w:before="225" w:after="225" w:line="240" w:lineRule="auto"/>
        <w:jc w:val="both"/>
      </w:pPr>
      <w:r>
        <w:rPr>
          <w:rFonts w:ascii="Arial" w:hAnsi="Arial" w:cs="Arial"/>
          <w:color w:val="000000"/>
          <w:sz w:val="18"/>
          <w:szCs w:val="18"/>
        </w:rPr>
        <w:t> </w:t>
      </w:r>
    </w:p>
    <w:p w14:paraId="38C3CEBB" w14:textId="77777777" w:rsidR="00032B8B" w:rsidRDefault="003F66CC">
      <w:pPr>
        <w:spacing w:before="225" w:after="225" w:line="240" w:lineRule="auto"/>
        <w:jc w:val="both"/>
      </w:pPr>
      <w:r>
        <w:rPr>
          <w:rFonts w:ascii="Arial" w:hAnsi="Arial" w:cs="Arial"/>
          <w:color w:val="000000"/>
          <w:sz w:val="18"/>
          <w:szCs w:val="18"/>
        </w:rPr>
        <w:t> </w:t>
      </w:r>
    </w:p>
    <w:p w14:paraId="4ADEBE04" w14:textId="77777777" w:rsidR="00032B8B" w:rsidRDefault="00032B8B">
      <w:pPr>
        <w:sectPr w:rsidR="00032B8B" w:rsidSect="003F66CC">
          <w:footerReference w:type="default" r:id="rId16"/>
          <w:pgSz w:w="11906" w:h="16838"/>
          <w:pgMar w:top="1418" w:right="1418" w:bottom="1418" w:left="1418" w:header="567" w:footer="596" w:gutter="0"/>
          <w:cols w:space="708"/>
          <w:docGrid w:linePitch="360"/>
        </w:sectPr>
      </w:pPr>
    </w:p>
    <w:p w14:paraId="5E2C7060"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10</w:t>
      </w:r>
    </w:p>
    <w:p w14:paraId="69DFF34E" w14:textId="77777777" w:rsidR="003F66CC" w:rsidRPr="00252358" w:rsidRDefault="003F66CC" w:rsidP="003F66CC"/>
    <w:p w14:paraId="4F85EEC5"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025E9EF" w14:textId="77777777" w:rsidR="003F66CC" w:rsidRDefault="003F66CC" w:rsidP="003F66CC">
      <w:pPr>
        <w:spacing w:after="120"/>
        <w:rPr>
          <w:rFonts w:ascii="Arial" w:hAnsi="Arial" w:cs="Arial"/>
        </w:rPr>
      </w:pPr>
    </w:p>
    <w:p w14:paraId="298C6505" w14:textId="77777777" w:rsidR="00032B8B" w:rsidRDefault="003F66CC">
      <w:pPr>
        <w:spacing w:before="225" w:after="225" w:line="240" w:lineRule="auto"/>
        <w:jc w:val="both"/>
      </w:pPr>
      <w:r>
        <w:rPr>
          <w:rFonts w:ascii="Arial" w:hAnsi="Arial" w:cs="Arial"/>
          <w:i/>
          <w:iCs/>
          <w:color w:val="000000"/>
          <w:sz w:val="18"/>
          <w:szCs w:val="18"/>
        </w:rPr>
        <w:t>Glava s podatki o garantu (zavarovalnici/banki) ali SWIFT ključ</w:t>
      </w:r>
    </w:p>
    <w:p w14:paraId="0A0C3993" w14:textId="77777777" w:rsidR="00032B8B" w:rsidRDefault="003F66CC">
      <w:pPr>
        <w:spacing w:before="225" w:after="225" w:line="240" w:lineRule="auto"/>
        <w:jc w:val="both"/>
      </w:pPr>
      <w:r>
        <w:rPr>
          <w:rFonts w:ascii="Arial" w:hAnsi="Arial" w:cs="Arial"/>
          <w:color w:val="000000"/>
          <w:sz w:val="18"/>
          <w:szCs w:val="18"/>
        </w:rPr>
        <w:t>Za: KOMUNALA RADGONA d.o.o., Partizanska cesta 13, 9250 Gornja Radgona</w:t>
      </w:r>
    </w:p>
    <w:p w14:paraId="12097E31" w14:textId="77777777" w:rsidR="00032B8B" w:rsidRDefault="003F66C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13AE3B6" w14:textId="77777777" w:rsidR="00032B8B" w:rsidRDefault="003F66C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B3E82A7" w14:textId="77777777" w:rsidR="00032B8B" w:rsidRDefault="003F66C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82709B9" w14:textId="77777777" w:rsidR="00032B8B" w:rsidRDefault="003F66C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CACDBDF" w14:textId="77777777" w:rsidR="00032B8B" w:rsidRDefault="003F66C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E7BAF70" w14:textId="77777777" w:rsidR="00032B8B" w:rsidRDefault="003F66C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KOMUNALA RADGONA d.o.o., Partizanska cesta 13, 9250 Gornja Radgona</w:t>
      </w:r>
    </w:p>
    <w:p w14:paraId="5A0622B8" w14:textId="77777777" w:rsidR="00032B8B" w:rsidRDefault="003F66C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2021 do konca leta 2022</w:t>
      </w:r>
    </w:p>
    <w:p w14:paraId="386ECE2D" w14:textId="77777777" w:rsidR="00032B8B" w:rsidRDefault="003F66C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0DE86C51" w14:textId="77777777" w:rsidR="00032B8B" w:rsidRDefault="003F66C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8901C58" w14:textId="77777777" w:rsidR="00032B8B" w:rsidRDefault="003F66C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B9C294C" w14:textId="77777777" w:rsidR="00032B8B" w:rsidRDefault="003F66CC">
      <w:pPr>
        <w:spacing w:before="225" w:after="225" w:line="240" w:lineRule="auto"/>
        <w:jc w:val="both"/>
      </w:pPr>
      <w:r>
        <w:rPr>
          <w:rFonts w:ascii="Arial" w:hAnsi="Arial" w:cs="Arial"/>
          <w:color w:val="000000"/>
          <w:sz w:val="18"/>
          <w:szCs w:val="18"/>
        </w:rPr>
        <w:t>2. Kopija garancije št. ______________</w:t>
      </w:r>
    </w:p>
    <w:p w14:paraId="70E90D77" w14:textId="77777777" w:rsidR="00032B8B" w:rsidRDefault="003F66C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7B68BA9" w14:textId="77777777" w:rsidR="00032B8B" w:rsidRDefault="003F66C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118AEEE" w14:textId="77777777" w:rsidR="00032B8B" w:rsidRDefault="003F66C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AFBC6D0" w14:textId="77777777" w:rsidR="00032B8B" w:rsidRDefault="003F66C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806F833" w14:textId="77777777" w:rsidR="00032B8B" w:rsidRDefault="003F66C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E6C7FD1" w14:textId="77777777" w:rsidR="00032B8B" w:rsidRDefault="003F66C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702CBF" w14:textId="77777777" w:rsidR="00032B8B" w:rsidRDefault="003F66C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1718197" w14:textId="77777777" w:rsidR="00032B8B" w:rsidRDefault="003F66C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A854E67" w14:textId="77777777" w:rsidR="00032B8B" w:rsidRDefault="003F66C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71DA960" w14:textId="77777777" w:rsidR="00032B8B" w:rsidRDefault="003F66C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2B8B" w14:paraId="06D13344" w14:textId="77777777">
        <w:tc>
          <w:tcPr>
            <w:tcW w:w="4080" w:type="dxa"/>
            <w:tcMar>
              <w:top w:w="75" w:type="dxa"/>
              <w:bottom w:w="75" w:type="dxa"/>
            </w:tcMar>
            <w:vAlign w:val="center"/>
          </w:tcPr>
          <w:p w14:paraId="67F78730"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1E0A28F0" w14:textId="77777777" w:rsidR="00032B8B" w:rsidRDefault="003F66CC">
            <w:pPr>
              <w:jc w:val="center"/>
            </w:pPr>
            <w:r>
              <w:rPr>
                <w:rFonts w:ascii="Arial" w:hAnsi="Arial" w:cs="Arial"/>
                <w:color w:val="000000"/>
                <w:position w:val="-2"/>
                <w:sz w:val="18"/>
                <w:szCs w:val="18"/>
              </w:rPr>
              <w:t>Garant</w:t>
            </w:r>
          </w:p>
        </w:tc>
      </w:tr>
      <w:tr w:rsidR="00032B8B" w14:paraId="2BC7CC71" w14:textId="77777777">
        <w:tc>
          <w:tcPr>
            <w:tcW w:w="4080" w:type="dxa"/>
            <w:tcMar>
              <w:top w:w="75" w:type="dxa"/>
              <w:bottom w:w="75" w:type="dxa"/>
            </w:tcMar>
            <w:vAlign w:val="center"/>
          </w:tcPr>
          <w:p w14:paraId="22A87466"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3386257A" w14:textId="77777777" w:rsidR="00032B8B" w:rsidRDefault="00032B8B"/>
          <w:p w14:paraId="3C588A8B" w14:textId="77777777" w:rsidR="00032B8B" w:rsidRDefault="003F66CC">
            <w:pPr>
              <w:jc w:val="center"/>
            </w:pPr>
            <w:r>
              <w:rPr>
                <w:rFonts w:ascii="Arial" w:hAnsi="Arial" w:cs="Arial"/>
                <w:color w:val="A9A9A9"/>
                <w:position w:val="-2"/>
                <w:sz w:val="18"/>
                <w:szCs w:val="18"/>
              </w:rPr>
              <w:t>(žig in podpis)</w:t>
            </w:r>
          </w:p>
        </w:tc>
      </w:tr>
    </w:tbl>
    <w:p w14:paraId="2AFACBA4" w14:textId="77777777" w:rsidR="00032B8B" w:rsidRDefault="003F66CC">
      <w:pPr>
        <w:spacing w:before="225" w:after="225" w:line="240" w:lineRule="auto"/>
        <w:jc w:val="both"/>
      </w:pPr>
      <w:r>
        <w:rPr>
          <w:rFonts w:ascii="Arial" w:hAnsi="Arial" w:cs="Arial"/>
          <w:color w:val="000000"/>
          <w:sz w:val="18"/>
          <w:szCs w:val="18"/>
        </w:rPr>
        <w:t> </w:t>
      </w:r>
    </w:p>
    <w:p w14:paraId="72631C14" w14:textId="77777777" w:rsidR="00032B8B" w:rsidRDefault="003F66CC">
      <w:pPr>
        <w:spacing w:before="225" w:after="225" w:line="240" w:lineRule="auto"/>
        <w:jc w:val="both"/>
      </w:pPr>
      <w:r>
        <w:rPr>
          <w:rFonts w:ascii="Arial" w:hAnsi="Arial" w:cs="Arial"/>
          <w:color w:val="000000"/>
          <w:sz w:val="18"/>
          <w:szCs w:val="18"/>
        </w:rPr>
        <w:t> </w:t>
      </w:r>
    </w:p>
    <w:p w14:paraId="5F3932BC" w14:textId="77777777" w:rsidR="00032B8B" w:rsidRDefault="00032B8B">
      <w:pPr>
        <w:sectPr w:rsidR="00032B8B" w:rsidSect="003F66CC">
          <w:footerReference w:type="default" r:id="rId17"/>
          <w:pgSz w:w="11906" w:h="16838"/>
          <w:pgMar w:top="1418" w:right="1418" w:bottom="1418" w:left="1418" w:header="567" w:footer="596" w:gutter="0"/>
          <w:cols w:space="708"/>
          <w:docGrid w:linePitch="360"/>
        </w:sectPr>
      </w:pPr>
    </w:p>
    <w:p w14:paraId="305C3FB9" w14:textId="77777777" w:rsidR="003F66CC" w:rsidRPr="00E16A48" w:rsidRDefault="003F66CC" w:rsidP="00E16A48">
      <w:pPr>
        <w:spacing w:after="0"/>
        <w:jc w:val="right"/>
        <w:rPr>
          <w:rFonts w:ascii="Arial" w:hAnsi="Arial" w:cs="Arial"/>
          <w:sz w:val="18"/>
          <w:szCs w:val="18"/>
        </w:rPr>
      </w:pPr>
      <w:r w:rsidRPr="00590863">
        <w:rPr>
          <w:rFonts w:ascii="Arial" w:hAnsi="Arial" w:cs="Arial"/>
          <w:sz w:val="18"/>
          <w:szCs w:val="18"/>
        </w:rPr>
        <w:lastRenderedPageBreak/>
        <w:t>Obrazec št: 11</w:t>
      </w:r>
    </w:p>
    <w:p w14:paraId="5E05657C" w14:textId="77777777" w:rsidR="003F66CC" w:rsidRDefault="003F66CC" w:rsidP="00E16A4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013389E" w14:textId="77777777" w:rsidR="00032B8B" w:rsidRDefault="003F66C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C6FAE75" w14:textId="77777777" w:rsidR="00032B8B" w:rsidRDefault="003F66C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32B8B" w14:paraId="6ECD331A" w14:textId="77777777">
        <w:tc>
          <w:tcPr>
            <w:tcW w:w="0" w:type="auto"/>
            <w:tcMar>
              <w:top w:w="0" w:type="auto"/>
              <w:bottom w:w="0" w:type="auto"/>
            </w:tcMar>
          </w:tcPr>
          <w:p w14:paraId="7384AD05"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3EE95F2"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2FB4BF1"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D9D2D05"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1D51C2A"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7A66122"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E92214" w14:textId="77777777" w:rsidR="00032B8B" w:rsidRDefault="003F66CC" w:rsidP="00CE2527">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2E647B" w14:textId="77777777" w:rsidR="00032B8B" w:rsidRDefault="003F66C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D19C38" w14:textId="77777777" w:rsidR="00032B8B" w:rsidRDefault="003F66CC">
      <w:pPr>
        <w:spacing w:before="225" w:after="225" w:line="240" w:lineRule="auto"/>
        <w:jc w:val="center"/>
      </w:pPr>
      <w:r>
        <w:rPr>
          <w:rFonts w:ascii="Arial" w:hAnsi="Arial" w:cs="Arial"/>
          <w:b/>
          <w:bCs/>
          <w:color w:val="000000"/>
          <w:sz w:val="21"/>
          <w:szCs w:val="21"/>
        </w:rPr>
        <w:t>in</w:t>
      </w:r>
    </w:p>
    <w:p w14:paraId="336312DF" w14:textId="77777777" w:rsidR="00032B8B" w:rsidRDefault="003F66CC">
      <w:pPr>
        <w:spacing w:before="225" w:after="225" w:line="240" w:lineRule="auto"/>
        <w:jc w:val="center"/>
      </w:pPr>
      <w:r>
        <w:rPr>
          <w:rFonts w:ascii="Arial" w:hAnsi="Arial" w:cs="Arial"/>
          <w:b/>
          <w:bCs/>
          <w:color w:val="000000"/>
          <w:sz w:val="21"/>
          <w:szCs w:val="21"/>
        </w:rPr>
        <w:t>POOBLASTILO</w:t>
      </w:r>
    </w:p>
    <w:p w14:paraId="7AD7B8AB" w14:textId="77777777" w:rsidR="00032B8B" w:rsidRDefault="003F66CC">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32B8B" w14:paraId="3B75999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47926" w14:textId="77777777" w:rsidR="00032B8B" w:rsidRDefault="003F66C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788D" w14:textId="77777777" w:rsidR="00032B8B" w:rsidRDefault="003F66CC">
            <w:r>
              <w:rPr>
                <w:rFonts w:ascii="Arial" w:hAnsi="Arial" w:cs="Arial"/>
                <w:color w:val="000000"/>
                <w:position w:val="-2"/>
                <w:sz w:val="18"/>
                <w:szCs w:val="18"/>
              </w:rPr>
              <w:t> </w:t>
            </w:r>
          </w:p>
        </w:tc>
      </w:tr>
      <w:tr w:rsidR="00032B8B" w14:paraId="6F7CDC8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1B33C" w14:textId="77777777" w:rsidR="00032B8B" w:rsidRDefault="003F66C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5D0EC" w14:textId="77777777" w:rsidR="00032B8B" w:rsidRDefault="003F66CC">
            <w:r>
              <w:rPr>
                <w:rFonts w:ascii="Arial" w:hAnsi="Arial" w:cs="Arial"/>
                <w:color w:val="000000"/>
                <w:position w:val="-2"/>
                <w:sz w:val="18"/>
                <w:szCs w:val="18"/>
              </w:rPr>
              <w:t> </w:t>
            </w:r>
          </w:p>
        </w:tc>
      </w:tr>
      <w:tr w:rsidR="00032B8B" w14:paraId="7D2E71F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5FFDD" w14:textId="77777777" w:rsidR="00032B8B" w:rsidRDefault="003F66C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597D3" w14:textId="77777777" w:rsidR="00032B8B" w:rsidRDefault="003F66CC">
            <w:r>
              <w:rPr>
                <w:rFonts w:ascii="Arial" w:hAnsi="Arial" w:cs="Arial"/>
                <w:color w:val="000000"/>
                <w:position w:val="-2"/>
                <w:sz w:val="18"/>
                <w:szCs w:val="18"/>
              </w:rPr>
              <w:t> </w:t>
            </w:r>
          </w:p>
        </w:tc>
      </w:tr>
      <w:tr w:rsidR="00032B8B" w14:paraId="707FAF8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7C5CE" w14:textId="77777777" w:rsidR="00032B8B" w:rsidRDefault="003F66C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C7A60" w14:textId="77777777" w:rsidR="00032B8B" w:rsidRDefault="003F66CC">
            <w:r>
              <w:rPr>
                <w:rFonts w:ascii="Arial" w:hAnsi="Arial" w:cs="Arial"/>
                <w:color w:val="000000"/>
                <w:position w:val="-2"/>
                <w:sz w:val="18"/>
                <w:szCs w:val="18"/>
              </w:rPr>
              <w:t> </w:t>
            </w:r>
          </w:p>
        </w:tc>
      </w:tr>
      <w:tr w:rsidR="00032B8B" w14:paraId="099036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DDB81" w14:textId="77777777" w:rsidR="00032B8B" w:rsidRDefault="003F66C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AE1AC" w14:textId="77777777" w:rsidR="00032B8B" w:rsidRDefault="003F66CC">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032B8B" w14:paraId="5E1CBC0C" w14:textId="77777777">
        <w:tc>
          <w:tcPr>
            <w:tcW w:w="4080" w:type="dxa"/>
            <w:tcMar>
              <w:top w:w="75" w:type="dxa"/>
              <w:bottom w:w="75" w:type="dxa"/>
            </w:tcMar>
            <w:vAlign w:val="center"/>
          </w:tcPr>
          <w:p w14:paraId="7C76CE96"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74E05B55" w14:textId="77777777" w:rsidR="00032B8B" w:rsidRDefault="003F66CC">
            <w:r>
              <w:rPr>
                <w:rFonts w:ascii="Arial" w:hAnsi="Arial" w:cs="Arial"/>
                <w:color w:val="000000"/>
                <w:position w:val="-2"/>
                <w:sz w:val="18"/>
                <w:szCs w:val="18"/>
              </w:rPr>
              <w:t>Ime in priimek: _____________________</w:t>
            </w:r>
          </w:p>
        </w:tc>
      </w:tr>
      <w:tr w:rsidR="00032B8B" w14:paraId="09EBA629" w14:textId="77777777">
        <w:tc>
          <w:tcPr>
            <w:tcW w:w="4080" w:type="dxa"/>
            <w:tcMar>
              <w:top w:w="75" w:type="dxa"/>
              <w:bottom w:w="75" w:type="dxa"/>
            </w:tcMar>
            <w:vAlign w:val="center"/>
          </w:tcPr>
          <w:p w14:paraId="0F66EF0E"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7AEDA5A1" w14:textId="77777777" w:rsidR="00032B8B" w:rsidRDefault="00032B8B"/>
          <w:p w14:paraId="09F7FE83" w14:textId="77777777" w:rsidR="00032B8B" w:rsidRDefault="003F66CC">
            <w:pPr>
              <w:jc w:val="center"/>
            </w:pPr>
            <w:r>
              <w:rPr>
                <w:rFonts w:ascii="Arial" w:hAnsi="Arial" w:cs="Arial"/>
                <w:color w:val="A9A9A9"/>
                <w:position w:val="-2"/>
                <w:sz w:val="18"/>
                <w:szCs w:val="18"/>
              </w:rPr>
              <w:t>(žig in podpis)</w:t>
            </w:r>
          </w:p>
        </w:tc>
      </w:tr>
    </w:tbl>
    <w:p w14:paraId="305219B5" w14:textId="77777777" w:rsidR="00032B8B" w:rsidRDefault="00032B8B" w:rsidP="00E16A48">
      <w:pPr>
        <w:spacing w:before="225" w:after="225" w:line="240" w:lineRule="auto"/>
        <w:jc w:val="both"/>
        <w:sectPr w:rsidR="00032B8B" w:rsidSect="003F66CC">
          <w:footerReference w:type="default" r:id="rId18"/>
          <w:pgSz w:w="11906" w:h="16838"/>
          <w:pgMar w:top="1418" w:right="1418" w:bottom="1418" w:left="1418" w:header="567" w:footer="596" w:gutter="0"/>
          <w:cols w:space="708"/>
          <w:docGrid w:linePitch="360"/>
        </w:sectPr>
      </w:pPr>
    </w:p>
    <w:p w14:paraId="58B1120A"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12</w:t>
      </w:r>
    </w:p>
    <w:p w14:paraId="1C0DE8F2" w14:textId="77777777" w:rsidR="003F66CC" w:rsidRPr="00252358" w:rsidRDefault="003F66CC" w:rsidP="003F66CC"/>
    <w:p w14:paraId="5CAE4130"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407ADE6" w14:textId="77777777" w:rsidR="003F66CC" w:rsidRDefault="003F66CC" w:rsidP="003F66CC">
      <w:pPr>
        <w:spacing w:after="120"/>
        <w:rPr>
          <w:rFonts w:ascii="Arial" w:hAnsi="Arial" w:cs="Arial"/>
        </w:rPr>
      </w:pPr>
    </w:p>
    <w:p w14:paraId="55A713C4" w14:textId="77777777" w:rsidR="00032B8B" w:rsidRDefault="003F66CC">
      <w:pPr>
        <w:spacing w:before="225" w:after="225" w:line="240" w:lineRule="auto"/>
        <w:jc w:val="both"/>
      </w:pPr>
      <w:r>
        <w:rPr>
          <w:rFonts w:ascii="Arial" w:hAnsi="Arial" w:cs="Arial"/>
          <w:color w:val="000000"/>
          <w:sz w:val="18"/>
          <w:szCs w:val="18"/>
        </w:rPr>
        <w:t>V zvezi z javnim naročilom »Izbira izvajalca storitev odvoza gošč iz greznic ali MKČN ter storitev čiščenja kanalizacije in ostalih spremljajočih storitev za območje Občine Gornja Radgona za obdobje od leta 2021 do konca leta 2022«,</w:t>
      </w:r>
    </w:p>
    <w:p w14:paraId="05AE1D6C" w14:textId="77777777" w:rsidR="00032B8B" w:rsidRDefault="003F66C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3AB7C33" w14:textId="77777777" w:rsidR="00032B8B" w:rsidRDefault="003F66CC">
      <w:pPr>
        <w:spacing w:before="225" w:after="225" w:line="240" w:lineRule="auto"/>
        <w:jc w:val="both"/>
      </w:pPr>
      <w:r>
        <w:rPr>
          <w:rFonts w:ascii="Arial" w:hAnsi="Arial" w:cs="Arial"/>
          <w:color w:val="000000"/>
          <w:sz w:val="18"/>
          <w:szCs w:val="18"/>
        </w:rPr>
        <w:t>Izjavljamo (ustrezno označi):</w:t>
      </w:r>
    </w:p>
    <w:p w14:paraId="64C85A56" w14:textId="77777777" w:rsidR="00032B8B" w:rsidRDefault="003F66C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53E7CB7" w14:textId="77777777" w:rsidR="00032B8B" w:rsidRDefault="003F66CC">
      <w:pPr>
        <w:spacing w:before="225" w:after="225" w:line="240" w:lineRule="auto"/>
        <w:jc w:val="both"/>
      </w:pPr>
      <w:r>
        <w:rPr>
          <w:rFonts w:ascii="Arial" w:hAnsi="Arial" w:cs="Arial"/>
          <w:color w:val="000000"/>
          <w:sz w:val="18"/>
          <w:szCs w:val="18"/>
        </w:rPr>
        <w:t>[   ] NE zahtevamo izvedbe neposrednih plačil.</w:t>
      </w:r>
    </w:p>
    <w:p w14:paraId="794372C3" w14:textId="77777777" w:rsidR="00032B8B" w:rsidRDefault="003F66CC">
      <w:pPr>
        <w:spacing w:before="225" w:after="225" w:line="240" w:lineRule="auto"/>
        <w:jc w:val="both"/>
      </w:pPr>
      <w:r>
        <w:rPr>
          <w:rFonts w:ascii="Arial" w:hAnsi="Arial" w:cs="Arial"/>
          <w:color w:val="000000"/>
          <w:sz w:val="18"/>
          <w:szCs w:val="18"/>
        </w:rPr>
        <w:t> </w:t>
      </w:r>
    </w:p>
    <w:p w14:paraId="2B968D77" w14:textId="77777777" w:rsidR="00032B8B" w:rsidRDefault="003F66C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2B8B" w14:paraId="7DFC324E" w14:textId="77777777">
        <w:tc>
          <w:tcPr>
            <w:tcW w:w="4080" w:type="dxa"/>
            <w:tcMar>
              <w:top w:w="75" w:type="dxa"/>
              <w:bottom w:w="75" w:type="dxa"/>
            </w:tcMar>
            <w:vAlign w:val="center"/>
          </w:tcPr>
          <w:p w14:paraId="49BDD3FD"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127A6EE0" w14:textId="77777777" w:rsidR="00032B8B" w:rsidRDefault="003F66CC">
            <w:r>
              <w:rPr>
                <w:rFonts w:ascii="Arial" w:hAnsi="Arial" w:cs="Arial"/>
                <w:color w:val="000000"/>
                <w:position w:val="-2"/>
                <w:sz w:val="18"/>
                <w:szCs w:val="18"/>
              </w:rPr>
              <w:t>Ime in priimek: _____________________</w:t>
            </w:r>
          </w:p>
        </w:tc>
      </w:tr>
      <w:tr w:rsidR="00032B8B" w14:paraId="3B8E289C" w14:textId="77777777">
        <w:tc>
          <w:tcPr>
            <w:tcW w:w="4080" w:type="dxa"/>
            <w:tcMar>
              <w:top w:w="75" w:type="dxa"/>
              <w:bottom w:w="75" w:type="dxa"/>
            </w:tcMar>
            <w:vAlign w:val="center"/>
          </w:tcPr>
          <w:p w14:paraId="4F22DD9C"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079C8C82" w14:textId="77777777" w:rsidR="00032B8B" w:rsidRDefault="00032B8B"/>
          <w:p w14:paraId="1BC6FABF" w14:textId="77777777" w:rsidR="00032B8B" w:rsidRDefault="003F66CC">
            <w:pPr>
              <w:jc w:val="center"/>
            </w:pPr>
            <w:r>
              <w:rPr>
                <w:rFonts w:ascii="Arial" w:hAnsi="Arial" w:cs="Arial"/>
                <w:color w:val="A9A9A9"/>
                <w:position w:val="-2"/>
                <w:sz w:val="18"/>
                <w:szCs w:val="18"/>
              </w:rPr>
              <w:t>(žig in podpis)</w:t>
            </w:r>
          </w:p>
        </w:tc>
      </w:tr>
    </w:tbl>
    <w:p w14:paraId="57B8BD7D" w14:textId="77777777" w:rsidR="00032B8B" w:rsidRDefault="003F66CC">
      <w:pPr>
        <w:spacing w:before="225" w:after="225" w:line="240" w:lineRule="auto"/>
        <w:jc w:val="both"/>
      </w:pPr>
      <w:r>
        <w:rPr>
          <w:rFonts w:ascii="Arial" w:hAnsi="Arial" w:cs="Arial"/>
          <w:color w:val="000000"/>
          <w:sz w:val="18"/>
          <w:szCs w:val="18"/>
        </w:rPr>
        <w:t> </w:t>
      </w:r>
    </w:p>
    <w:p w14:paraId="654A55ED" w14:textId="77777777" w:rsidR="00032B8B" w:rsidRDefault="003F66CC">
      <w:pPr>
        <w:spacing w:before="225" w:after="225" w:line="240" w:lineRule="auto"/>
        <w:jc w:val="both"/>
      </w:pPr>
      <w:r>
        <w:rPr>
          <w:rFonts w:ascii="Arial" w:hAnsi="Arial" w:cs="Arial"/>
          <w:color w:val="000000"/>
          <w:sz w:val="18"/>
          <w:szCs w:val="18"/>
        </w:rPr>
        <w:t> </w:t>
      </w:r>
    </w:p>
    <w:p w14:paraId="6FCF460D" w14:textId="77777777" w:rsidR="00032B8B" w:rsidRDefault="003F66CC">
      <w:pPr>
        <w:spacing w:before="225" w:after="225" w:line="240" w:lineRule="auto"/>
        <w:jc w:val="both"/>
      </w:pPr>
      <w:r>
        <w:rPr>
          <w:rFonts w:ascii="Arial" w:hAnsi="Arial" w:cs="Arial"/>
          <w:color w:val="000000"/>
          <w:sz w:val="18"/>
          <w:szCs w:val="18"/>
        </w:rPr>
        <w:t> </w:t>
      </w:r>
    </w:p>
    <w:p w14:paraId="7DBF6292" w14:textId="77777777" w:rsidR="00032B8B" w:rsidRDefault="003F66CC">
      <w:pPr>
        <w:spacing w:before="225" w:after="225" w:line="240" w:lineRule="auto"/>
        <w:jc w:val="both"/>
      </w:pPr>
      <w:r>
        <w:rPr>
          <w:rFonts w:ascii="Arial" w:hAnsi="Arial" w:cs="Arial"/>
          <w:b/>
          <w:bCs/>
          <w:i/>
          <w:iCs/>
          <w:color w:val="000000"/>
          <w:sz w:val="18"/>
          <w:szCs w:val="18"/>
          <w:u w:val="single"/>
        </w:rPr>
        <w:t>Opomba:</w:t>
      </w:r>
    </w:p>
    <w:p w14:paraId="32357300" w14:textId="77777777" w:rsidR="00032B8B" w:rsidRDefault="003F66CC">
      <w:pPr>
        <w:spacing w:before="225" w:after="225" w:line="240" w:lineRule="auto"/>
        <w:jc w:val="both"/>
      </w:pPr>
      <w:r>
        <w:rPr>
          <w:rFonts w:ascii="Arial" w:hAnsi="Arial" w:cs="Arial"/>
          <w:i/>
          <w:iCs/>
          <w:color w:val="000000"/>
          <w:sz w:val="18"/>
          <w:szCs w:val="18"/>
        </w:rPr>
        <w:t>V primeru večjega števila podizvajalcev se obrazec fotokopira.</w:t>
      </w:r>
    </w:p>
    <w:p w14:paraId="4789997F" w14:textId="77777777" w:rsidR="00032B8B" w:rsidRDefault="00032B8B">
      <w:pPr>
        <w:sectPr w:rsidR="00032B8B" w:rsidSect="003F66CC">
          <w:footerReference w:type="default" r:id="rId19"/>
          <w:pgSz w:w="11906" w:h="16838"/>
          <w:pgMar w:top="1418" w:right="1418" w:bottom="1418" w:left="1418" w:header="567" w:footer="596" w:gutter="0"/>
          <w:cols w:space="708"/>
          <w:docGrid w:linePitch="360"/>
        </w:sectPr>
      </w:pPr>
    </w:p>
    <w:p w14:paraId="04D27675"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13</w:t>
      </w:r>
    </w:p>
    <w:p w14:paraId="19170766" w14:textId="77777777" w:rsidR="003F66CC" w:rsidRPr="00252358" w:rsidRDefault="003F66CC" w:rsidP="003F66CC"/>
    <w:p w14:paraId="2383A3EE"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C34AD11" w14:textId="77777777" w:rsidR="003F66CC" w:rsidRDefault="003F66CC" w:rsidP="003F66CC">
      <w:pPr>
        <w:spacing w:after="120"/>
        <w:rPr>
          <w:rFonts w:ascii="Arial" w:hAnsi="Arial" w:cs="Arial"/>
        </w:rPr>
      </w:pPr>
    </w:p>
    <w:p w14:paraId="5BE02337" w14:textId="77777777" w:rsidR="00032B8B" w:rsidRDefault="003F66CC">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2021 do konca leta 2022</w:t>
      </w:r>
      <w:r>
        <w:rPr>
          <w:rFonts w:ascii="Arial" w:hAnsi="Arial" w:cs="Arial"/>
          <w:color w:val="000000"/>
          <w:sz w:val="18"/>
          <w:szCs w:val="18"/>
        </w:rPr>
        <w:t>«,</w:t>
      </w:r>
    </w:p>
    <w:p w14:paraId="40B3DE1B" w14:textId="77777777" w:rsidR="00032B8B" w:rsidRDefault="003F66CC">
      <w:pPr>
        <w:spacing w:before="225" w:after="225" w:line="240" w:lineRule="auto"/>
        <w:jc w:val="both"/>
      </w:pPr>
      <w:r>
        <w:rPr>
          <w:rFonts w:ascii="Arial" w:hAnsi="Arial" w:cs="Arial"/>
          <w:color w:val="000000"/>
          <w:sz w:val="18"/>
          <w:szCs w:val="18"/>
        </w:rPr>
        <w:t>izjavljamo, da (ustrezno označi in izpolni):</w:t>
      </w:r>
    </w:p>
    <w:p w14:paraId="4F5C8594" w14:textId="77777777" w:rsidR="00032B8B" w:rsidRDefault="003F66CC">
      <w:pPr>
        <w:spacing w:before="225" w:after="225" w:line="240" w:lineRule="auto"/>
        <w:jc w:val="both"/>
      </w:pPr>
      <w:r>
        <w:rPr>
          <w:rFonts w:ascii="Arial" w:hAnsi="Arial" w:cs="Arial"/>
          <w:b/>
          <w:bCs/>
          <w:color w:val="000000"/>
          <w:sz w:val="18"/>
          <w:szCs w:val="18"/>
        </w:rPr>
        <w:t>[   ] ne nastopamo s podizvajalci</w:t>
      </w:r>
    </w:p>
    <w:p w14:paraId="2B7D5B74" w14:textId="77777777" w:rsidR="00032B8B" w:rsidRDefault="003F66C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32B8B" w14:paraId="65EDF65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2A3F12" w14:textId="77777777" w:rsidR="00032B8B" w:rsidRDefault="003F66C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C2456C" w14:textId="77777777" w:rsidR="00032B8B" w:rsidRDefault="003F66CC">
            <w:r>
              <w:rPr>
                <w:rFonts w:ascii="Arial" w:hAnsi="Arial" w:cs="Arial"/>
                <w:color w:val="000000"/>
                <w:position w:val="-2"/>
                <w:sz w:val="18"/>
                <w:szCs w:val="18"/>
              </w:rPr>
              <w:t> </w:t>
            </w:r>
          </w:p>
        </w:tc>
      </w:tr>
      <w:tr w:rsidR="00032B8B" w14:paraId="4A67596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101141" w14:textId="77777777" w:rsidR="00032B8B" w:rsidRDefault="003F66C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72DB3C" w14:textId="77777777" w:rsidR="00032B8B" w:rsidRDefault="003F66CC">
            <w:pPr>
              <w:spacing w:before="135" w:after="135"/>
              <w:jc w:val="both"/>
              <w:textAlignment w:val="center"/>
            </w:pPr>
            <w:r>
              <w:rPr>
                <w:rFonts w:ascii="Arial" w:hAnsi="Arial" w:cs="Arial"/>
                <w:color w:val="000000"/>
                <w:position w:val="-2"/>
                <w:sz w:val="18"/>
                <w:szCs w:val="18"/>
              </w:rPr>
              <w:t>Opis del, ki jih bo izvedel podizvajalec:</w:t>
            </w:r>
          </w:p>
          <w:p w14:paraId="45514093" w14:textId="77777777" w:rsidR="00032B8B" w:rsidRDefault="003F66CC">
            <w:pPr>
              <w:spacing w:before="135" w:after="135"/>
              <w:jc w:val="both"/>
              <w:textAlignment w:val="center"/>
            </w:pPr>
            <w:r>
              <w:rPr>
                <w:rFonts w:ascii="Arial" w:hAnsi="Arial" w:cs="Arial"/>
                <w:color w:val="000000"/>
                <w:position w:val="-2"/>
                <w:sz w:val="18"/>
                <w:szCs w:val="18"/>
              </w:rPr>
              <w:t> </w:t>
            </w:r>
          </w:p>
          <w:p w14:paraId="59270E95" w14:textId="77777777" w:rsidR="00032B8B" w:rsidRDefault="003F66C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2B8B" w14:paraId="4BF4E9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DD6DC6" w14:textId="77777777" w:rsidR="00032B8B" w:rsidRDefault="003F66C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C94F53" w14:textId="77777777" w:rsidR="00032B8B" w:rsidRDefault="003F66CC">
            <w:r>
              <w:rPr>
                <w:rFonts w:ascii="Arial" w:hAnsi="Arial" w:cs="Arial"/>
                <w:color w:val="000000"/>
                <w:position w:val="-2"/>
                <w:sz w:val="18"/>
                <w:szCs w:val="18"/>
              </w:rPr>
              <w:t> </w:t>
            </w:r>
          </w:p>
        </w:tc>
      </w:tr>
      <w:tr w:rsidR="00032B8B" w14:paraId="7B30F4E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AF0F93" w14:textId="77777777" w:rsidR="00032B8B" w:rsidRDefault="003F66C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F52ABC" w14:textId="77777777" w:rsidR="00032B8B" w:rsidRDefault="003F66CC">
            <w:pPr>
              <w:spacing w:before="135" w:after="135"/>
              <w:jc w:val="both"/>
              <w:textAlignment w:val="center"/>
            </w:pPr>
            <w:r>
              <w:rPr>
                <w:rFonts w:ascii="Arial" w:hAnsi="Arial" w:cs="Arial"/>
                <w:color w:val="000000"/>
                <w:position w:val="-2"/>
                <w:sz w:val="18"/>
                <w:szCs w:val="18"/>
              </w:rPr>
              <w:t>Opis del, ki jih bo izvedel podizvajalec:</w:t>
            </w:r>
          </w:p>
          <w:p w14:paraId="4B7527D7" w14:textId="77777777" w:rsidR="00032B8B" w:rsidRDefault="003F66CC">
            <w:pPr>
              <w:spacing w:before="135" w:after="135"/>
              <w:jc w:val="both"/>
              <w:textAlignment w:val="center"/>
            </w:pPr>
            <w:r>
              <w:rPr>
                <w:rFonts w:ascii="Arial" w:hAnsi="Arial" w:cs="Arial"/>
                <w:color w:val="000000"/>
                <w:position w:val="-2"/>
                <w:sz w:val="18"/>
                <w:szCs w:val="18"/>
              </w:rPr>
              <w:t> </w:t>
            </w:r>
          </w:p>
          <w:p w14:paraId="68865020" w14:textId="77777777" w:rsidR="00032B8B" w:rsidRDefault="003F66CC">
            <w:pPr>
              <w:spacing w:before="135" w:after="135"/>
              <w:jc w:val="both"/>
              <w:textAlignment w:val="center"/>
            </w:pPr>
            <w:r>
              <w:rPr>
                <w:rFonts w:ascii="Arial" w:hAnsi="Arial" w:cs="Arial"/>
                <w:color w:val="000000"/>
                <w:position w:val="-2"/>
                <w:sz w:val="18"/>
                <w:szCs w:val="18"/>
              </w:rPr>
              <w:t>% končne ponudbe vrednosti, ki jo bo izvedel podizvajalec: ____</w:t>
            </w:r>
          </w:p>
          <w:p w14:paraId="03BCC07C" w14:textId="77777777" w:rsidR="00032B8B" w:rsidRDefault="003F66CC">
            <w:pPr>
              <w:spacing w:before="135" w:after="135"/>
              <w:jc w:val="both"/>
              <w:textAlignment w:val="center"/>
            </w:pPr>
            <w:r>
              <w:rPr>
                <w:rFonts w:ascii="Arial" w:hAnsi="Arial" w:cs="Arial"/>
                <w:color w:val="000000"/>
                <w:position w:val="-2"/>
                <w:sz w:val="18"/>
                <w:szCs w:val="18"/>
              </w:rPr>
              <w:t> </w:t>
            </w:r>
          </w:p>
        </w:tc>
      </w:tr>
    </w:tbl>
    <w:p w14:paraId="202FB03D" w14:textId="77777777" w:rsidR="00032B8B" w:rsidRDefault="003F66C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088CCBB" w14:textId="77777777" w:rsidR="00032B8B" w:rsidRDefault="003F66CC">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32B8B" w14:paraId="246EC7A6" w14:textId="77777777">
        <w:tc>
          <w:tcPr>
            <w:tcW w:w="4080" w:type="dxa"/>
            <w:tcMar>
              <w:top w:w="135" w:type="dxa"/>
              <w:bottom w:w="135" w:type="dxa"/>
            </w:tcMar>
            <w:vAlign w:val="center"/>
          </w:tcPr>
          <w:p w14:paraId="7B230117" w14:textId="77777777" w:rsidR="00032B8B" w:rsidRDefault="003F66CC">
            <w:r>
              <w:rPr>
                <w:rFonts w:ascii="Arial" w:hAnsi="Arial" w:cs="Arial"/>
                <w:color w:val="000000"/>
                <w:position w:val="-2"/>
                <w:sz w:val="18"/>
                <w:szCs w:val="18"/>
              </w:rPr>
              <w:t>Kraj in datum:</w:t>
            </w:r>
          </w:p>
        </w:tc>
        <w:tc>
          <w:tcPr>
            <w:tcW w:w="0" w:type="auto"/>
            <w:tcMar>
              <w:top w:w="135" w:type="dxa"/>
              <w:bottom w:w="135" w:type="dxa"/>
            </w:tcMar>
            <w:vAlign w:val="center"/>
          </w:tcPr>
          <w:p w14:paraId="08EDC36C" w14:textId="77777777" w:rsidR="00032B8B" w:rsidRDefault="003F66CC">
            <w:r>
              <w:rPr>
                <w:rFonts w:ascii="Arial" w:hAnsi="Arial" w:cs="Arial"/>
                <w:color w:val="000000"/>
                <w:position w:val="-2"/>
                <w:sz w:val="18"/>
                <w:szCs w:val="18"/>
              </w:rPr>
              <w:t>Ime in priimek: _____________________</w:t>
            </w:r>
          </w:p>
        </w:tc>
      </w:tr>
      <w:tr w:rsidR="00032B8B" w14:paraId="5E0EA111" w14:textId="77777777">
        <w:tc>
          <w:tcPr>
            <w:tcW w:w="4080" w:type="dxa"/>
            <w:tcMar>
              <w:top w:w="135" w:type="dxa"/>
              <w:bottom w:w="135" w:type="dxa"/>
            </w:tcMar>
            <w:vAlign w:val="center"/>
          </w:tcPr>
          <w:p w14:paraId="48EDF4BC" w14:textId="77777777" w:rsidR="00032B8B" w:rsidRDefault="003F66CC">
            <w:r>
              <w:rPr>
                <w:rFonts w:ascii="Arial" w:hAnsi="Arial" w:cs="Arial"/>
                <w:color w:val="000000"/>
                <w:position w:val="-2"/>
                <w:sz w:val="18"/>
                <w:szCs w:val="18"/>
              </w:rPr>
              <w:t> </w:t>
            </w:r>
          </w:p>
        </w:tc>
        <w:tc>
          <w:tcPr>
            <w:tcW w:w="0" w:type="auto"/>
            <w:tcMar>
              <w:top w:w="135" w:type="dxa"/>
              <w:bottom w:w="135" w:type="dxa"/>
            </w:tcMar>
            <w:vAlign w:val="center"/>
          </w:tcPr>
          <w:p w14:paraId="6BD2AA6F" w14:textId="77777777" w:rsidR="00032B8B" w:rsidRDefault="00032B8B"/>
          <w:p w14:paraId="0BE151DF" w14:textId="77777777" w:rsidR="00032B8B" w:rsidRDefault="003F66CC">
            <w:pPr>
              <w:jc w:val="center"/>
            </w:pPr>
            <w:r>
              <w:rPr>
                <w:rFonts w:ascii="Arial" w:hAnsi="Arial" w:cs="Arial"/>
                <w:color w:val="A9A9A9"/>
                <w:position w:val="-2"/>
                <w:sz w:val="18"/>
                <w:szCs w:val="18"/>
              </w:rPr>
              <w:t>(žig in podpis)</w:t>
            </w:r>
          </w:p>
        </w:tc>
      </w:tr>
    </w:tbl>
    <w:p w14:paraId="7245E6D5" w14:textId="77777777" w:rsidR="00032B8B" w:rsidRDefault="003F66C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EB57B87" w14:textId="77777777" w:rsidR="00032B8B" w:rsidRDefault="00032B8B">
      <w:pPr>
        <w:sectPr w:rsidR="00032B8B" w:rsidSect="003F66CC">
          <w:footerReference w:type="default" r:id="rId20"/>
          <w:pgSz w:w="11906" w:h="16838"/>
          <w:pgMar w:top="1418" w:right="1418" w:bottom="1418" w:left="1418" w:header="567" w:footer="596" w:gutter="0"/>
          <w:cols w:space="708"/>
          <w:docGrid w:linePitch="360"/>
        </w:sectPr>
      </w:pPr>
    </w:p>
    <w:p w14:paraId="1350D784" w14:textId="77777777" w:rsidR="003F66CC" w:rsidRPr="00590863" w:rsidRDefault="003F66CC" w:rsidP="003F66CC">
      <w:pPr>
        <w:spacing w:after="0"/>
        <w:jc w:val="right"/>
        <w:rPr>
          <w:rFonts w:ascii="Arial" w:hAnsi="Arial" w:cs="Arial"/>
          <w:sz w:val="18"/>
          <w:szCs w:val="18"/>
        </w:rPr>
      </w:pPr>
      <w:r w:rsidRPr="00590863">
        <w:rPr>
          <w:rFonts w:ascii="Arial" w:hAnsi="Arial" w:cs="Arial"/>
          <w:sz w:val="18"/>
          <w:szCs w:val="18"/>
        </w:rPr>
        <w:lastRenderedPageBreak/>
        <w:t>Obrazec št: 14</w:t>
      </w:r>
    </w:p>
    <w:p w14:paraId="1F68A4F8" w14:textId="77777777" w:rsidR="003F66CC" w:rsidRPr="00252358" w:rsidRDefault="003F66CC" w:rsidP="003F66CC"/>
    <w:p w14:paraId="0C8D728C" w14:textId="77777777" w:rsidR="003F66CC" w:rsidRDefault="003F66CC" w:rsidP="003F66C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9701E08" w14:textId="77777777" w:rsidR="003F66CC" w:rsidRDefault="003F66CC" w:rsidP="003F66CC">
      <w:pPr>
        <w:spacing w:after="120"/>
        <w:rPr>
          <w:rFonts w:ascii="Arial" w:hAnsi="Arial" w:cs="Arial"/>
        </w:rPr>
      </w:pPr>
    </w:p>
    <w:p w14:paraId="4D3CE316" w14:textId="77777777" w:rsidR="00032B8B" w:rsidRDefault="003F66C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3E09617" w14:textId="77777777" w:rsidR="00032B8B" w:rsidRDefault="003F66C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2B8B" w14:paraId="2EF9D3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B4B1" w14:textId="77777777" w:rsidR="00032B8B" w:rsidRDefault="003F66CC">
            <w:pPr>
              <w:spacing w:before="135" w:after="135"/>
              <w:jc w:val="both"/>
              <w:textAlignment w:val="center"/>
            </w:pPr>
            <w:r>
              <w:rPr>
                <w:rFonts w:ascii="Arial" w:hAnsi="Arial" w:cs="Arial"/>
                <w:b/>
                <w:bCs/>
                <w:color w:val="000000"/>
                <w:position w:val="-2"/>
                <w:sz w:val="18"/>
                <w:szCs w:val="18"/>
              </w:rPr>
              <w:t>Ime in priimek</w:t>
            </w:r>
          </w:p>
          <w:p w14:paraId="4C22B6F4" w14:textId="77777777" w:rsidR="00032B8B" w:rsidRDefault="003F66CC">
            <w:pPr>
              <w:spacing w:before="135" w:after="135"/>
              <w:jc w:val="both"/>
              <w:textAlignment w:val="center"/>
            </w:pPr>
            <w:r>
              <w:rPr>
                <w:rFonts w:ascii="Arial" w:hAnsi="Arial" w:cs="Arial"/>
                <w:b/>
                <w:bCs/>
                <w:color w:val="000000"/>
                <w:position w:val="-2"/>
                <w:sz w:val="18"/>
                <w:szCs w:val="18"/>
              </w:rPr>
              <w:t>ali</w:t>
            </w:r>
          </w:p>
          <w:p w14:paraId="6AD18182" w14:textId="77777777" w:rsidR="00032B8B" w:rsidRDefault="003F66C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625463" w14:textId="77777777" w:rsidR="00032B8B" w:rsidRDefault="003F66CC">
            <w:pPr>
              <w:spacing w:before="135" w:after="135"/>
              <w:jc w:val="both"/>
              <w:textAlignment w:val="center"/>
            </w:pPr>
            <w:r>
              <w:rPr>
                <w:rFonts w:ascii="Arial" w:hAnsi="Arial" w:cs="Arial"/>
                <w:b/>
                <w:bCs/>
                <w:color w:val="000000"/>
                <w:position w:val="-2"/>
                <w:sz w:val="18"/>
                <w:szCs w:val="18"/>
              </w:rPr>
              <w:t>Naslov prebivališča</w:t>
            </w:r>
          </w:p>
          <w:p w14:paraId="114C0CB2" w14:textId="77777777" w:rsidR="00032B8B" w:rsidRDefault="003F66CC">
            <w:pPr>
              <w:spacing w:before="135" w:after="135"/>
              <w:jc w:val="both"/>
              <w:textAlignment w:val="center"/>
            </w:pPr>
            <w:r>
              <w:rPr>
                <w:rFonts w:ascii="Arial" w:hAnsi="Arial" w:cs="Arial"/>
                <w:b/>
                <w:bCs/>
                <w:color w:val="000000"/>
                <w:position w:val="-2"/>
                <w:sz w:val="18"/>
                <w:szCs w:val="18"/>
              </w:rPr>
              <w:t>ali</w:t>
            </w:r>
          </w:p>
          <w:p w14:paraId="2D8FBB05" w14:textId="77777777" w:rsidR="00032B8B" w:rsidRDefault="003F66C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67BB0" w14:textId="77777777" w:rsidR="00032B8B" w:rsidRDefault="003F66CC">
            <w:pPr>
              <w:spacing w:before="135" w:after="135"/>
              <w:jc w:val="both"/>
              <w:textAlignment w:val="center"/>
            </w:pPr>
            <w:r>
              <w:rPr>
                <w:rFonts w:ascii="Arial" w:hAnsi="Arial" w:cs="Arial"/>
                <w:b/>
                <w:bCs/>
                <w:color w:val="000000"/>
                <w:position w:val="-2"/>
                <w:sz w:val="18"/>
                <w:szCs w:val="18"/>
              </w:rPr>
              <w:t>Delež lastništva</w:t>
            </w:r>
          </w:p>
          <w:p w14:paraId="59C41D13" w14:textId="77777777" w:rsidR="00032B8B" w:rsidRDefault="003F66CC">
            <w:pPr>
              <w:spacing w:before="135" w:after="135"/>
              <w:jc w:val="both"/>
              <w:textAlignment w:val="center"/>
            </w:pPr>
            <w:r>
              <w:rPr>
                <w:rFonts w:ascii="Arial" w:hAnsi="Arial" w:cs="Arial"/>
                <w:b/>
                <w:bCs/>
                <w:color w:val="000000"/>
                <w:position w:val="-2"/>
                <w:sz w:val="18"/>
                <w:szCs w:val="18"/>
              </w:rPr>
              <w:t>ali</w:t>
            </w:r>
          </w:p>
          <w:p w14:paraId="539C51C5" w14:textId="77777777" w:rsidR="00032B8B" w:rsidRDefault="003F66CC">
            <w:pPr>
              <w:spacing w:before="135" w:after="135"/>
              <w:jc w:val="both"/>
              <w:textAlignment w:val="center"/>
            </w:pPr>
            <w:r>
              <w:rPr>
                <w:rFonts w:ascii="Arial" w:hAnsi="Arial" w:cs="Arial"/>
                <w:b/>
                <w:bCs/>
                <w:color w:val="000000"/>
                <w:position w:val="-2"/>
                <w:sz w:val="18"/>
                <w:szCs w:val="18"/>
              </w:rPr>
              <w:t>Delež lastništva gospodarskega subjekta</w:t>
            </w:r>
          </w:p>
        </w:tc>
      </w:tr>
      <w:tr w:rsidR="00032B8B" w14:paraId="7F73A27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A56E9"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4F1EC"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61DD4E" w14:textId="77777777" w:rsidR="00032B8B" w:rsidRDefault="003F66CC">
            <w:pPr>
              <w:spacing w:before="135" w:after="135"/>
              <w:jc w:val="both"/>
              <w:textAlignment w:val="center"/>
            </w:pPr>
            <w:r>
              <w:rPr>
                <w:rFonts w:ascii="Arial" w:hAnsi="Arial" w:cs="Arial"/>
                <w:color w:val="000000"/>
                <w:position w:val="-2"/>
                <w:sz w:val="18"/>
                <w:szCs w:val="18"/>
              </w:rPr>
              <w:t> </w:t>
            </w:r>
          </w:p>
        </w:tc>
      </w:tr>
      <w:tr w:rsidR="00032B8B" w14:paraId="544F61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CCB16"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7CE5A"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437DA" w14:textId="77777777" w:rsidR="00032B8B" w:rsidRDefault="003F66CC">
            <w:pPr>
              <w:spacing w:before="135" w:after="135"/>
              <w:jc w:val="both"/>
              <w:textAlignment w:val="center"/>
            </w:pPr>
            <w:r>
              <w:rPr>
                <w:rFonts w:ascii="Arial" w:hAnsi="Arial" w:cs="Arial"/>
                <w:color w:val="000000"/>
                <w:position w:val="-2"/>
                <w:sz w:val="18"/>
                <w:szCs w:val="18"/>
              </w:rPr>
              <w:t> </w:t>
            </w:r>
          </w:p>
        </w:tc>
      </w:tr>
      <w:tr w:rsidR="00032B8B" w14:paraId="66CD42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6C1EEF"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B70E5"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6D243" w14:textId="77777777" w:rsidR="00032B8B" w:rsidRDefault="003F66CC">
            <w:pPr>
              <w:spacing w:before="135" w:after="135"/>
              <w:jc w:val="both"/>
              <w:textAlignment w:val="center"/>
            </w:pPr>
            <w:r>
              <w:rPr>
                <w:rFonts w:ascii="Arial" w:hAnsi="Arial" w:cs="Arial"/>
                <w:color w:val="000000"/>
                <w:position w:val="-2"/>
                <w:sz w:val="18"/>
                <w:szCs w:val="18"/>
              </w:rPr>
              <w:t> </w:t>
            </w:r>
          </w:p>
        </w:tc>
      </w:tr>
      <w:tr w:rsidR="00032B8B" w14:paraId="6054E73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508F2"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51B08"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AEA21" w14:textId="77777777" w:rsidR="00032B8B" w:rsidRDefault="003F66CC">
            <w:pPr>
              <w:spacing w:before="135" w:after="135"/>
              <w:jc w:val="both"/>
              <w:textAlignment w:val="center"/>
            </w:pPr>
            <w:r>
              <w:rPr>
                <w:rFonts w:ascii="Arial" w:hAnsi="Arial" w:cs="Arial"/>
                <w:color w:val="000000"/>
                <w:position w:val="-2"/>
                <w:sz w:val="18"/>
                <w:szCs w:val="18"/>
              </w:rPr>
              <w:t> </w:t>
            </w:r>
          </w:p>
        </w:tc>
      </w:tr>
    </w:tbl>
    <w:p w14:paraId="343783D9" w14:textId="77777777" w:rsidR="00032B8B" w:rsidRDefault="003F66C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2B8B" w14:paraId="6C88CB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9E543" w14:textId="77777777" w:rsidR="00032B8B" w:rsidRDefault="003F66C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D157A" w14:textId="77777777" w:rsidR="00032B8B" w:rsidRDefault="003F66C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DD6DE" w14:textId="77777777" w:rsidR="00032B8B" w:rsidRDefault="003F66CC">
            <w:pPr>
              <w:spacing w:before="135" w:after="135"/>
              <w:jc w:val="both"/>
              <w:textAlignment w:val="center"/>
            </w:pPr>
            <w:r>
              <w:rPr>
                <w:rFonts w:ascii="Arial" w:hAnsi="Arial" w:cs="Arial"/>
                <w:b/>
                <w:bCs/>
                <w:color w:val="000000"/>
                <w:position w:val="-2"/>
                <w:sz w:val="18"/>
                <w:szCs w:val="18"/>
              </w:rPr>
              <w:t>Delež lastništva gospodarskega subjekta</w:t>
            </w:r>
          </w:p>
        </w:tc>
      </w:tr>
      <w:tr w:rsidR="00032B8B" w14:paraId="62B6FC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FB960D"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84CAA"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1C45E" w14:textId="77777777" w:rsidR="00032B8B" w:rsidRDefault="003F66CC">
            <w:pPr>
              <w:spacing w:before="135" w:after="135"/>
              <w:jc w:val="both"/>
              <w:textAlignment w:val="center"/>
            </w:pPr>
            <w:r>
              <w:rPr>
                <w:rFonts w:ascii="Arial" w:hAnsi="Arial" w:cs="Arial"/>
                <w:color w:val="000000"/>
                <w:position w:val="-2"/>
                <w:sz w:val="18"/>
                <w:szCs w:val="18"/>
              </w:rPr>
              <w:t> </w:t>
            </w:r>
          </w:p>
        </w:tc>
      </w:tr>
      <w:tr w:rsidR="00032B8B" w14:paraId="197C54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FF618"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0AC97"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A0DB3" w14:textId="77777777" w:rsidR="00032B8B" w:rsidRDefault="003F66CC">
            <w:pPr>
              <w:spacing w:before="135" w:after="135"/>
              <w:jc w:val="both"/>
              <w:textAlignment w:val="center"/>
            </w:pPr>
            <w:r>
              <w:rPr>
                <w:rFonts w:ascii="Arial" w:hAnsi="Arial" w:cs="Arial"/>
                <w:color w:val="000000"/>
                <w:position w:val="-2"/>
                <w:sz w:val="18"/>
                <w:szCs w:val="18"/>
              </w:rPr>
              <w:t> </w:t>
            </w:r>
          </w:p>
        </w:tc>
      </w:tr>
      <w:tr w:rsidR="00032B8B" w14:paraId="0F5FFA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D64CE"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11F1B"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33AB4" w14:textId="77777777" w:rsidR="00032B8B" w:rsidRDefault="003F66CC">
            <w:pPr>
              <w:spacing w:before="135" w:after="135"/>
              <w:jc w:val="both"/>
              <w:textAlignment w:val="center"/>
            </w:pPr>
            <w:r>
              <w:rPr>
                <w:rFonts w:ascii="Arial" w:hAnsi="Arial" w:cs="Arial"/>
                <w:color w:val="000000"/>
                <w:position w:val="-2"/>
                <w:sz w:val="18"/>
                <w:szCs w:val="18"/>
              </w:rPr>
              <w:t> </w:t>
            </w:r>
          </w:p>
        </w:tc>
      </w:tr>
      <w:tr w:rsidR="00032B8B" w14:paraId="07FD8B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5B4EF"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B1794" w14:textId="77777777" w:rsidR="00032B8B" w:rsidRDefault="003F66C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47230" w14:textId="77777777" w:rsidR="00032B8B" w:rsidRDefault="003F66CC">
            <w:pPr>
              <w:spacing w:before="135" w:after="135"/>
              <w:jc w:val="both"/>
              <w:textAlignment w:val="center"/>
            </w:pPr>
            <w:r>
              <w:rPr>
                <w:rFonts w:ascii="Arial" w:hAnsi="Arial" w:cs="Arial"/>
                <w:color w:val="000000"/>
                <w:position w:val="-2"/>
                <w:sz w:val="18"/>
                <w:szCs w:val="18"/>
              </w:rPr>
              <w:t> </w:t>
            </w:r>
          </w:p>
        </w:tc>
      </w:tr>
    </w:tbl>
    <w:p w14:paraId="24D050B4" w14:textId="77777777" w:rsidR="00032B8B" w:rsidRDefault="003F66C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32B8B" w14:paraId="24464669" w14:textId="77777777">
        <w:tc>
          <w:tcPr>
            <w:tcW w:w="4080" w:type="dxa"/>
            <w:tcMar>
              <w:top w:w="75" w:type="dxa"/>
              <w:bottom w:w="75" w:type="dxa"/>
            </w:tcMar>
            <w:vAlign w:val="center"/>
          </w:tcPr>
          <w:p w14:paraId="66B4D4B1" w14:textId="77777777" w:rsidR="00032B8B" w:rsidRDefault="003F66CC">
            <w:r>
              <w:rPr>
                <w:rFonts w:ascii="Arial" w:hAnsi="Arial" w:cs="Arial"/>
                <w:color w:val="000000"/>
                <w:position w:val="-2"/>
                <w:sz w:val="18"/>
                <w:szCs w:val="18"/>
              </w:rPr>
              <w:t>Kraj in datum:</w:t>
            </w:r>
          </w:p>
        </w:tc>
        <w:tc>
          <w:tcPr>
            <w:tcW w:w="0" w:type="auto"/>
            <w:tcMar>
              <w:top w:w="75" w:type="dxa"/>
              <w:bottom w:w="75" w:type="dxa"/>
            </w:tcMar>
            <w:vAlign w:val="center"/>
          </w:tcPr>
          <w:p w14:paraId="42507932" w14:textId="77777777" w:rsidR="00032B8B" w:rsidRDefault="003F66CC">
            <w:r>
              <w:rPr>
                <w:rFonts w:ascii="Arial" w:hAnsi="Arial" w:cs="Arial"/>
                <w:color w:val="000000"/>
                <w:position w:val="-2"/>
                <w:sz w:val="18"/>
                <w:szCs w:val="18"/>
              </w:rPr>
              <w:t>Ime in priimek: _____________________</w:t>
            </w:r>
          </w:p>
        </w:tc>
      </w:tr>
      <w:tr w:rsidR="00032B8B" w14:paraId="594CF2C6" w14:textId="77777777">
        <w:tc>
          <w:tcPr>
            <w:tcW w:w="4080" w:type="dxa"/>
            <w:tcMar>
              <w:top w:w="75" w:type="dxa"/>
              <w:bottom w:w="75" w:type="dxa"/>
            </w:tcMar>
            <w:vAlign w:val="center"/>
          </w:tcPr>
          <w:p w14:paraId="3707FC6B" w14:textId="77777777" w:rsidR="00032B8B" w:rsidRDefault="003F66CC">
            <w:r>
              <w:rPr>
                <w:rFonts w:ascii="Arial" w:hAnsi="Arial" w:cs="Arial"/>
                <w:color w:val="000000"/>
                <w:position w:val="-2"/>
                <w:sz w:val="18"/>
                <w:szCs w:val="18"/>
              </w:rPr>
              <w:t> </w:t>
            </w:r>
          </w:p>
        </w:tc>
        <w:tc>
          <w:tcPr>
            <w:tcW w:w="0" w:type="auto"/>
            <w:tcMar>
              <w:top w:w="75" w:type="dxa"/>
              <w:bottom w:w="75" w:type="dxa"/>
            </w:tcMar>
            <w:vAlign w:val="center"/>
          </w:tcPr>
          <w:p w14:paraId="486B5948" w14:textId="77777777" w:rsidR="00032B8B" w:rsidRDefault="003F66CC">
            <w:pPr>
              <w:jc w:val="center"/>
            </w:pPr>
            <w:r>
              <w:rPr>
                <w:rFonts w:ascii="Arial" w:hAnsi="Arial" w:cs="Arial"/>
                <w:color w:val="000000"/>
                <w:position w:val="-2"/>
                <w:sz w:val="18"/>
                <w:szCs w:val="18"/>
              </w:rPr>
              <w:t>(žig in podpis)</w:t>
            </w:r>
          </w:p>
        </w:tc>
      </w:tr>
    </w:tbl>
    <w:p w14:paraId="780A8B0A" w14:textId="77777777" w:rsidR="00032B8B" w:rsidRDefault="003F66CC">
      <w:pPr>
        <w:spacing w:before="225" w:after="225" w:line="240" w:lineRule="auto"/>
        <w:jc w:val="both"/>
      </w:pPr>
      <w:r>
        <w:rPr>
          <w:rFonts w:ascii="Arial" w:hAnsi="Arial" w:cs="Arial"/>
          <w:color w:val="000000"/>
          <w:sz w:val="18"/>
          <w:szCs w:val="18"/>
        </w:rPr>
        <w:t> </w:t>
      </w:r>
    </w:p>
    <w:p w14:paraId="4784FB2A" w14:textId="77777777" w:rsidR="00032B8B" w:rsidRDefault="003F66C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3A44FE6" w14:textId="77777777" w:rsidR="00032B8B" w:rsidRDefault="00032B8B">
      <w:pPr>
        <w:sectPr w:rsidR="00032B8B" w:rsidSect="003F66CC">
          <w:footerReference w:type="default" r:id="rId21"/>
          <w:pgSz w:w="11906" w:h="16838"/>
          <w:pgMar w:top="1418" w:right="1418" w:bottom="1418" w:left="1418" w:header="567" w:footer="596" w:gutter="0"/>
          <w:cols w:space="708"/>
          <w:docGrid w:linePitch="360"/>
        </w:sectPr>
      </w:pPr>
    </w:p>
    <w:p w14:paraId="619A1BFF" w14:textId="77777777" w:rsidR="003F66CC" w:rsidRPr="00116091" w:rsidRDefault="003F66CC" w:rsidP="003F66C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030DF9F" w14:textId="77777777" w:rsidR="003F66CC" w:rsidRDefault="003F66CC" w:rsidP="003F66CC">
      <w:pPr>
        <w:rPr>
          <w:rFonts w:ascii="Arial" w:hAnsi="Arial" w:cs="Arial"/>
        </w:rPr>
      </w:pPr>
    </w:p>
    <w:p w14:paraId="1DFFDCBC" w14:textId="77777777" w:rsidR="00EB0F5F" w:rsidRDefault="00EB0F5F">
      <w:pPr>
        <w:spacing w:before="225" w:after="225" w:line="240" w:lineRule="auto"/>
        <w:jc w:val="center"/>
        <w:rPr>
          <w:rFonts w:ascii="Arial" w:hAnsi="Arial" w:cs="Arial"/>
          <w:b/>
          <w:bCs/>
          <w:color w:val="000000"/>
          <w:sz w:val="27"/>
          <w:szCs w:val="27"/>
        </w:rPr>
      </w:pPr>
      <w:r w:rsidRPr="00EB0F5F">
        <w:rPr>
          <w:rFonts w:ascii="Arial" w:hAnsi="Arial" w:cs="Arial"/>
          <w:b/>
          <w:bCs/>
          <w:color w:val="000000"/>
          <w:sz w:val="27"/>
          <w:szCs w:val="27"/>
        </w:rPr>
        <w:t>POGODBA O IZVAJANJU STORITEV ODVOZA GOŠČ IZ GREZNIC ALI MKČN TER STORITEV ČIŠČENJA KANALIZACIJE IN OSTALIH SPREMLJAJOČIH STORITEV ZA OBMOČJE OBČINE GORNJA RADGONA ZA OBDOBJE OD LETA 2021 DO KONCA LETA 2022</w:t>
      </w:r>
    </w:p>
    <w:p w14:paraId="7BC3E971" w14:textId="77777777" w:rsidR="00032B8B" w:rsidRDefault="003F66CC">
      <w:pPr>
        <w:spacing w:before="225" w:after="225" w:line="240" w:lineRule="auto"/>
        <w:jc w:val="center"/>
      </w:pPr>
      <w:r>
        <w:rPr>
          <w:rFonts w:ascii="Arial" w:hAnsi="Arial" w:cs="Arial"/>
          <w:color w:val="000000"/>
          <w:sz w:val="18"/>
          <w:szCs w:val="18"/>
        </w:rPr>
        <w:t>sklenjena med</w:t>
      </w:r>
    </w:p>
    <w:p w14:paraId="25DF8964" w14:textId="77777777" w:rsidR="00032B8B" w:rsidRDefault="003F66CC">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ki ga zastopa 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032B8B" w14:paraId="7B444F3F" w14:textId="77777777">
        <w:tc>
          <w:tcPr>
            <w:tcW w:w="3300" w:type="dxa"/>
            <w:tcMar>
              <w:top w:w="0" w:type="auto"/>
              <w:bottom w:w="0" w:type="auto"/>
            </w:tcMar>
            <w:vAlign w:val="center"/>
          </w:tcPr>
          <w:p w14:paraId="0BA68631" w14:textId="77777777" w:rsidR="00032B8B" w:rsidRDefault="003F66CC">
            <w:r>
              <w:rPr>
                <w:rFonts w:ascii="Arial" w:hAnsi="Arial" w:cs="Arial"/>
                <w:color w:val="000000"/>
                <w:position w:val="-2"/>
                <w:sz w:val="18"/>
                <w:szCs w:val="18"/>
              </w:rPr>
              <w:t>Matična številka:</w:t>
            </w:r>
          </w:p>
        </w:tc>
        <w:tc>
          <w:tcPr>
            <w:tcW w:w="0" w:type="auto"/>
            <w:tcMar>
              <w:top w:w="0" w:type="auto"/>
              <w:bottom w:w="0" w:type="auto"/>
            </w:tcMar>
            <w:vAlign w:val="center"/>
          </w:tcPr>
          <w:p w14:paraId="0E76B682" w14:textId="77777777" w:rsidR="00032B8B" w:rsidRDefault="003F66CC">
            <w:r>
              <w:rPr>
                <w:rFonts w:ascii="Arial" w:hAnsi="Arial" w:cs="Arial"/>
                <w:color w:val="000000"/>
                <w:position w:val="-2"/>
                <w:sz w:val="18"/>
                <w:szCs w:val="18"/>
              </w:rPr>
              <w:t>2117975000</w:t>
            </w:r>
          </w:p>
        </w:tc>
      </w:tr>
      <w:tr w:rsidR="00032B8B" w14:paraId="32EE0203" w14:textId="77777777">
        <w:tc>
          <w:tcPr>
            <w:tcW w:w="3300" w:type="dxa"/>
            <w:tcMar>
              <w:top w:w="0" w:type="auto"/>
              <w:bottom w:w="0" w:type="auto"/>
            </w:tcMar>
            <w:vAlign w:val="center"/>
          </w:tcPr>
          <w:p w14:paraId="06A122AB" w14:textId="77777777" w:rsidR="00032B8B" w:rsidRDefault="003F66C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EBBBA7B" w14:textId="77777777" w:rsidR="00032B8B" w:rsidRDefault="003F66CC">
            <w:r>
              <w:rPr>
                <w:rFonts w:ascii="Arial" w:hAnsi="Arial" w:cs="Arial"/>
                <w:color w:val="000000"/>
                <w:position w:val="-2"/>
                <w:sz w:val="18"/>
                <w:szCs w:val="18"/>
              </w:rPr>
              <w:t>SI 69673195</w:t>
            </w:r>
          </w:p>
        </w:tc>
      </w:tr>
      <w:tr w:rsidR="00032B8B" w14:paraId="32A31F02" w14:textId="77777777">
        <w:tc>
          <w:tcPr>
            <w:tcW w:w="3300" w:type="dxa"/>
            <w:tcMar>
              <w:top w:w="0" w:type="auto"/>
              <w:bottom w:w="0" w:type="auto"/>
            </w:tcMar>
            <w:vAlign w:val="center"/>
          </w:tcPr>
          <w:p w14:paraId="6FCFF458" w14:textId="77777777" w:rsidR="00032B8B" w:rsidRDefault="003F66CC">
            <w:r>
              <w:rPr>
                <w:rFonts w:ascii="Arial" w:hAnsi="Arial" w:cs="Arial"/>
                <w:color w:val="000000"/>
                <w:position w:val="-2"/>
                <w:sz w:val="18"/>
                <w:szCs w:val="18"/>
              </w:rPr>
              <w:t>Transakcijski račun (TRR):</w:t>
            </w:r>
          </w:p>
        </w:tc>
        <w:tc>
          <w:tcPr>
            <w:tcW w:w="0" w:type="auto"/>
            <w:tcMar>
              <w:top w:w="0" w:type="auto"/>
              <w:bottom w:w="0" w:type="auto"/>
            </w:tcMar>
            <w:vAlign w:val="center"/>
          </w:tcPr>
          <w:p w14:paraId="17DDCA35" w14:textId="77777777" w:rsidR="00032B8B" w:rsidRDefault="003F66CC">
            <w:r>
              <w:rPr>
                <w:rFonts w:ascii="Arial" w:hAnsi="Arial" w:cs="Arial"/>
                <w:color w:val="000000"/>
                <w:position w:val="-2"/>
                <w:sz w:val="18"/>
                <w:szCs w:val="18"/>
              </w:rPr>
              <w:t>SI56 0234 1025 5109 267</w:t>
            </w:r>
          </w:p>
        </w:tc>
      </w:tr>
    </w:tbl>
    <w:p w14:paraId="36E95BB4" w14:textId="77777777" w:rsidR="00032B8B" w:rsidRDefault="00032B8B"/>
    <w:p w14:paraId="316FE946" w14:textId="77777777" w:rsidR="00032B8B" w:rsidRDefault="003F66CC">
      <w:pPr>
        <w:spacing w:before="225" w:after="225" w:line="240" w:lineRule="auto"/>
        <w:jc w:val="center"/>
      </w:pPr>
      <w:r>
        <w:rPr>
          <w:rFonts w:ascii="Arial" w:hAnsi="Arial" w:cs="Arial"/>
          <w:color w:val="000000"/>
          <w:sz w:val="18"/>
          <w:szCs w:val="18"/>
        </w:rPr>
        <w:t>in</w:t>
      </w:r>
    </w:p>
    <w:p w14:paraId="2D54F6F3" w14:textId="77777777" w:rsidR="00032B8B" w:rsidRDefault="003F66C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32B8B" w14:paraId="5CA0D28D" w14:textId="77777777">
        <w:tc>
          <w:tcPr>
            <w:tcW w:w="3300" w:type="dxa"/>
            <w:tcMar>
              <w:top w:w="0" w:type="auto"/>
              <w:bottom w:w="0" w:type="auto"/>
            </w:tcMar>
            <w:vAlign w:val="center"/>
          </w:tcPr>
          <w:p w14:paraId="2F929DEC" w14:textId="77777777" w:rsidR="00032B8B" w:rsidRDefault="003F66C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6C131D0" w14:textId="77777777" w:rsidR="00032B8B" w:rsidRDefault="003F66CC">
            <w:r>
              <w:rPr>
                <w:rFonts w:ascii="Arial" w:hAnsi="Arial" w:cs="Arial"/>
                <w:color w:val="000000"/>
                <w:position w:val="-2"/>
                <w:sz w:val="18"/>
                <w:szCs w:val="18"/>
              </w:rPr>
              <w:t> </w:t>
            </w:r>
          </w:p>
        </w:tc>
      </w:tr>
      <w:tr w:rsidR="00032B8B" w14:paraId="0F2F7005" w14:textId="77777777">
        <w:tc>
          <w:tcPr>
            <w:tcW w:w="3300" w:type="dxa"/>
            <w:tcMar>
              <w:top w:w="0" w:type="auto"/>
              <w:bottom w:w="0" w:type="auto"/>
            </w:tcMar>
            <w:vAlign w:val="center"/>
          </w:tcPr>
          <w:p w14:paraId="20BA4AD5" w14:textId="77777777" w:rsidR="00032B8B" w:rsidRDefault="003F66C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D59E87" w14:textId="77777777" w:rsidR="00032B8B" w:rsidRDefault="003F66CC">
            <w:r>
              <w:rPr>
                <w:rFonts w:ascii="Arial" w:hAnsi="Arial" w:cs="Arial"/>
                <w:color w:val="000000"/>
                <w:position w:val="-2"/>
                <w:sz w:val="18"/>
                <w:szCs w:val="18"/>
              </w:rPr>
              <w:t> </w:t>
            </w:r>
          </w:p>
        </w:tc>
      </w:tr>
      <w:tr w:rsidR="00032B8B" w14:paraId="3C27C49D" w14:textId="77777777">
        <w:tc>
          <w:tcPr>
            <w:tcW w:w="3300" w:type="dxa"/>
            <w:tcMar>
              <w:top w:w="0" w:type="auto"/>
              <w:bottom w:w="0" w:type="auto"/>
            </w:tcMar>
            <w:vAlign w:val="center"/>
          </w:tcPr>
          <w:p w14:paraId="29E93487" w14:textId="77777777" w:rsidR="00032B8B" w:rsidRDefault="003F66C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290E82C" w14:textId="77777777" w:rsidR="00032B8B" w:rsidRDefault="003F66CC">
            <w:r>
              <w:rPr>
                <w:rFonts w:ascii="Arial" w:hAnsi="Arial" w:cs="Arial"/>
                <w:color w:val="000000"/>
                <w:position w:val="-2"/>
                <w:sz w:val="18"/>
                <w:szCs w:val="18"/>
              </w:rPr>
              <w:t> </w:t>
            </w:r>
          </w:p>
        </w:tc>
      </w:tr>
    </w:tbl>
    <w:p w14:paraId="5CAE92C6" w14:textId="77777777" w:rsidR="00032B8B" w:rsidRDefault="003F66CC">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041AAAB" w14:textId="77777777" w:rsidR="008D1627" w:rsidRDefault="008D1627">
      <w:pPr>
        <w:spacing w:before="225" w:after="225" w:line="240" w:lineRule="auto"/>
        <w:jc w:val="both"/>
      </w:pPr>
    </w:p>
    <w:p w14:paraId="623D3BCF" w14:textId="77777777" w:rsidR="00032B8B" w:rsidRDefault="003F66CC">
      <w:pPr>
        <w:spacing w:before="225" w:after="225" w:line="240" w:lineRule="auto"/>
        <w:jc w:val="both"/>
      </w:pPr>
      <w:r>
        <w:rPr>
          <w:rFonts w:ascii="Arial" w:hAnsi="Arial" w:cs="Arial"/>
          <w:b/>
          <w:bCs/>
          <w:color w:val="000000"/>
          <w:sz w:val="18"/>
          <w:szCs w:val="18"/>
        </w:rPr>
        <w:t>I. UVODNE DOLOČBE</w:t>
      </w:r>
    </w:p>
    <w:p w14:paraId="622C5E4C" w14:textId="77777777" w:rsidR="00032B8B" w:rsidRDefault="003F66C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32B8B" w14:paraId="1957A8D1" w14:textId="77777777">
        <w:tc>
          <w:tcPr>
            <w:tcW w:w="0" w:type="auto"/>
            <w:tcMar>
              <w:top w:w="0" w:type="auto"/>
              <w:bottom w:w="0" w:type="auto"/>
            </w:tcMar>
          </w:tcPr>
          <w:p w14:paraId="5B2A6B3D" w14:textId="77777777" w:rsidR="00032B8B" w:rsidRDefault="003F66C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32B8B" w14:paraId="6E7C99EE" w14:textId="77777777">
              <w:tc>
                <w:tcPr>
                  <w:tcW w:w="0" w:type="auto"/>
                  <w:tcMar>
                    <w:top w:w="0" w:type="auto"/>
                    <w:bottom w:w="0" w:type="auto"/>
                  </w:tcMar>
                </w:tcPr>
                <w:p w14:paraId="0560F701" w14:textId="77777777" w:rsidR="00032B8B" w:rsidRDefault="003F66CC" w:rsidP="00CE2527">
                  <w:pPr>
                    <w:numPr>
                      <w:ilvl w:val="0"/>
                      <w:numId w:val="30"/>
                    </w:numPr>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_____________ z dne ___________ </w:t>
                  </w:r>
                  <w:r w:rsidR="008D1627">
                    <w:rPr>
                      <w:rFonts w:ascii="Arial" w:hAnsi="Arial" w:cs="Arial"/>
                      <w:color w:val="000000"/>
                      <w:sz w:val="18"/>
                      <w:szCs w:val="18"/>
                    </w:rPr>
                    <w:t xml:space="preserve">in v Dopolnilu k Uradnemu listu EU dne _________ pod oznako ___________ </w:t>
                  </w:r>
                  <w:r>
                    <w:rPr>
                      <w:rFonts w:ascii="Arial" w:hAnsi="Arial" w:cs="Arial"/>
                      <w:color w:val="000000"/>
                      <w:sz w:val="18"/>
                      <w:szCs w:val="18"/>
                    </w:rPr>
                    <w:t>in</w:t>
                  </w:r>
                </w:p>
                <w:p w14:paraId="73F08DCB" w14:textId="77777777" w:rsidR="00032B8B" w:rsidRDefault="003F66CC" w:rsidP="00CE2527">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8D1627">
                    <w:rPr>
                      <w:rFonts w:ascii="Arial" w:hAnsi="Arial" w:cs="Arial"/>
                      <w:color w:val="000000"/>
                      <w:sz w:val="18"/>
                      <w:szCs w:val="18"/>
                    </w:rPr>
                    <w:t xml:space="preserve"> ki je bila objavljena na Portalu javnih naročil dne _________ pod oznako ________</w:t>
                  </w:r>
                </w:p>
              </w:tc>
            </w:tr>
          </w:tbl>
          <w:p w14:paraId="3D2A42F6" w14:textId="77777777" w:rsidR="00032B8B" w:rsidRDefault="003F66CC">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52F41E69" w14:textId="77777777" w:rsidR="00032B8B" w:rsidRDefault="003F66CC">
      <w:pPr>
        <w:spacing w:before="225" w:after="225" w:line="240" w:lineRule="auto"/>
        <w:jc w:val="both"/>
      </w:pPr>
      <w:r>
        <w:rPr>
          <w:rFonts w:ascii="Arial" w:hAnsi="Arial" w:cs="Arial"/>
          <w:b/>
          <w:bCs/>
          <w:color w:val="000000"/>
          <w:sz w:val="18"/>
          <w:szCs w:val="18"/>
        </w:rPr>
        <w:t>II. PREDMET POGODBE</w:t>
      </w:r>
    </w:p>
    <w:p w14:paraId="7A3F7CBB" w14:textId="77777777" w:rsidR="00032B8B" w:rsidRDefault="003F66C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32B8B" w14:paraId="6BFA14A3" w14:textId="77777777">
        <w:tc>
          <w:tcPr>
            <w:tcW w:w="0" w:type="auto"/>
            <w:tcMar>
              <w:top w:w="0" w:type="auto"/>
              <w:bottom w:w="0" w:type="auto"/>
            </w:tcMar>
          </w:tcPr>
          <w:p w14:paraId="70A102EC" w14:textId="77777777" w:rsidR="00032B8B" w:rsidRDefault="003F66CC">
            <w:pPr>
              <w:spacing w:before="225" w:after="225"/>
              <w:jc w:val="both"/>
            </w:pPr>
            <w:r>
              <w:rPr>
                <w:rFonts w:ascii="Arial" w:hAnsi="Arial" w:cs="Arial"/>
                <w:color w:val="000000"/>
                <w:sz w:val="18"/>
                <w:szCs w:val="18"/>
              </w:rPr>
              <w:t xml:space="preserve">S to pogodbo </w:t>
            </w:r>
            <w:r w:rsidRPr="008D1627">
              <w:rPr>
                <w:rFonts w:ascii="Arial" w:hAnsi="Arial" w:cs="Arial"/>
                <w:color w:val="000000"/>
                <w:sz w:val="18"/>
                <w:szCs w:val="18"/>
              </w:rPr>
              <w:t xml:space="preserve">naročnik oddaja, izvajalec pa prevzema v izvedbo </w:t>
            </w:r>
            <w:r w:rsidR="008D1627" w:rsidRPr="008D1627">
              <w:rPr>
                <w:rFonts w:ascii="Arial" w:hAnsi="Arial" w:cs="Arial"/>
                <w:color w:val="000000"/>
                <w:sz w:val="18"/>
                <w:szCs w:val="18"/>
              </w:rPr>
              <w:t xml:space="preserve">izvajanje storitev </w:t>
            </w:r>
            <w:r w:rsidRPr="008D1627">
              <w:rPr>
                <w:rFonts w:ascii="Arial" w:hAnsi="Arial" w:cs="Arial"/>
                <w:color w:val="000000"/>
                <w:sz w:val="18"/>
                <w:szCs w:val="18"/>
              </w:rPr>
              <w:t>odvoza gošč iz greznic ali MKČN ter storitev čiščenja kanalizacije in ostalih spremljajočih storitev za območje Občine Gornja Radgona za obdobje od leta 2021 do konca leta 2022</w:t>
            </w:r>
            <w:r w:rsidR="008D1627" w:rsidRPr="008D1627">
              <w:rPr>
                <w:rFonts w:ascii="Arial" w:hAnsi="Arial" w:cs="Arial"/>
                <w:color w:val="000000"/>
                <w:sz w:val="18"/>
                <w:szCs w:val="18"/>
              </w:rPr>
              <w:t xml:space="preserve"> </w:t>
            </w:r>
            <w:r w:rsidRPr="008D1627">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p>
        </w:tc>
      </w:tr>
    </w:tbl>
    <w:p w14:paraId="73F6A99F" w14:textId="77777777" w:rsidR="008D1627" w:rsidRDefault="008D1627">
      <w:pPr>
        <w:spacing w:after="0" w:line="240" w:lineRule="auto"/>
        <w:jc w:val="center"/>
        <w:rPr>
          <w:rFonts w:ascii="Arial" w:hAnsi="Arial" w:cs="Arial"/>
          <w:b/>
          <w:bCs/>
          <w:color w:val="000000"/>
          <w:sz w:val="18"/>
          <w:szCs w:val="18"/>
        </w:rPr>
      </w:pPr>
    </w:p>
    <w:p w14:paraId="58D63511" w14:textId="77777777" w:rsidR="00032B8B" w:rsidRDefault="003F66CC">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032B8B" w14:paraId="1B89833E" w14:textId="77777777">
        <w:tc>
          <w:tcPr>
            <w:tcW w:w="0" w:type="auto"/>
            <w:tcMar>
              <w:top w:w="0" w:type="auto"/>
              <w:bottom w:w="0" w:type="auto"/>
            </w:tcMar>
          </w:tcPr>
          <w:p w14:paraId="2CBEB434" w14:textId="77777777" w:rsidR="00032B8B" w:rsidRDefault="003F66CC">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040"/>
            </w:tblGrid>
            <w:tr w:rsidR="00032B8B" w14:paraId="4524C25D" w14:textId="77777777">
              <w:tc>
                <w:tcPr>
                  <w:tcW w:w="0" w:type="auto"/>
                  <w:tcMar>
                    <w:top w:w="0" w:type="auto"/>
                    <w:bottom w:w="0" w:type="auto"/>
                  </w:tcMar>
                </w:tcPr>
                <w:p w14:paraId="2B13FF5D" w14:textId="77777777" w:rsidR="00032B8B" w:rsidRDefault="003F66CC" w:rsidP="00CE2527">
                  <w:pPr>
                    <w:numPr>
                      <w:ilvl w:val="0"/>
                      <w:numId w:val="3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9386FC6" w14:textId="77777777" w:rsidR="00032B8B" w:rsidRDefault="003F66CC" w:rsidP="00CE2527">
                  <w:pPr>
                    <w:numPr>
                      <w:ilvl w:val="0"/>
                      <w:numId w:val="31"/>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2E4155E8" w14:textId="77777777" w:rsidR="00032B8B" w:rsidRDefault="003F66CC">
            <w:pPr>
              <w:spacing w:before="225" w:after="225"/>
              <w:jc w:val="both"/>
            </w:pPr>
            <w:r>
              <w:rPr>
                <w:rFonts w:ascii="Arial" w:hAnsi="Arial" w:cs="Arial"/>
                <w:color w:val="000000"/>
                <w:sz w:val="18"/>
                <w:szCs w:val="18"/>
              </w:rPr>
              <w:t>Predmetni dokumenti so priloga in sestavni del te pogodbe.</w:t>
            </w:r>
          </w:p>
        </w:tc>
      </w:tr>
    </w:tbl>
    <w:p w14:paraId="057CB2D3" w14:textId="77777777" w:rsidR="00032B8B" w:rsidRDefault="003F66C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32B8B" w14:paraId="35A8D54D" w14:textId="77777777">
        <w:tc>
          <w:tcPr>
            <w:tcW w:w="0" w:type="auto"/>
            <w:tcMar>
              <w:top w:w="0" w:type="auto"/>
              <w:bottom w:w="0" w:type="auto"/>
            </w:tcMar>
          </w:tcPr>
          <w:p w14:paraId="1BE4FF34" w14:textId="77777777" w:rsidR="00032B8B" w:rsidRDefault="003F66CC">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B1F2A5C" w14:textId="77777777" w:rsidR="00032B8B" w:rsidRDefault="003F66CC">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90BC88F" w14:textId="77777777" w:rsidR="00032B8B" w:rsidRDefault="003F66CC">
      <w:pPr>
        <w:spacing w:before="225" w:after="225" w:line="240" w:lineRule="auto"/>
        <w:jc w:val="both"/>
      </w:pPr>
      <w:r>
        <w:rPr>
          <w:rFonts w:ascii="Arial" w:hAnsi="Arial" w:cs="Arial"/>
          <w:b/>
          <w:bCs/>
          <w:color w:val="000000"/>
          <w:sz w:val="18"/>
          <w:szCs w:val="18"/>
        </w:rPr>
        <w:t>III. POGODBENA CENA IN PLAČILNI POGOJI</w:t>
      </w:r>
    </w:p>
    <w:p w14:paraId="4419EAC5" w14:textId="77777777" w:rsidR="00032B8B" w:rsidRDefault="003F66C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32B8B" w14:paraId="6BCCD9B5" w14:textId="77777777">
        <w:tc>
          <w:tcPr>
            <w:tcW w:w="0" w:type="auto"/>
            <w:tcMar>
              <w:top w:w="0" w:type="auto"/>
              <w:bottom w:w="0" w:type="auto"/>
            </w:tcMar>
          </w:tcPr>
          <w:p w14:paraId="315052B9" w14:textId="77777777" w:rsidR="00032B8B" w:rsidRDefault="003F66CC">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71823DCC" w14:textId="77777777" w:rsidR="00032B8B" w:rsidRDefault="003F66CC">
            <w:pPr>
              <w:spacing w:before="225" w:after="225"/>
              <w:jc w:val="both"/>
            </w:pPr>
            <w:r>
              <w:rPr>
                <w:rFonts w:ascii="Arial" w:hAnsi="Arial" w:cs="Arial"/>
                <w:color w:val="000000"/>
                <w:sz w:val="18"/>
                <w:szCs w:val="18"/>
              </w:rPr>
              <w:t>Vrednost brez davka na dodano vrednost (DDV): ____________ EUR</w:t>
            </w:r>
          </w:p>
          <w:p w14:paraId="2C89BCF6" w14:textId="77777777" w:rsidR="00032B8B" w:rsidRDefault="003F66CC">
            <w:pPr>
              <w:spacing w:before="225" w:after="225"/>
              <w:jc w:val="both"/>
            </w:pPr>
            <w:r>
              <w:rPr>
                <w:rFonts w:ascii="Arial" w:hAnsi="Arial" w:cs="Arial"/>
                <w:color w:val="000000"/>
                <w:sz w:val="18"/>
                <w:szCs w:val="18"/>
              </w:rPr>
              <w:t>Davek na dodano vrednost (DDV): __________________ EUR</w:t>
            </w:r>
          </w:p>
          <w:p w14:paraId="3B22FAF7" w14:textId="77777777" w:rsidR="00032B8B" w:rsidRDefault="003F66CC">
            <w:pPr>
              <w:spacing w:before="225" w:after="225"/>
              <w:jc w:val="both"/>
            </w:pPr>
            <w:r>
              <w:rPr>
                <w:rFonts w:ascii="Arial" w:hAnsi="Arial" w:cs="Arial"/>
                <w:color w:val="000000"/>
                <w:sz w:val="18"/>
                <w:szCs w:val="18"/>
              </w:rPr>
              <w:t>Pogodbena vrednost vključno z davkom na dodano vrednost (DDV): _________________ EUR</w:t>
            </w:r>
          </w:p>
          <w:p w14:paraId="4802A827" w14:textId="77777777" w:rsidR="008D1627" w:rsidRDefault="008D1627">
            <w:pPr>
              <w:spacing w:before="225" w:after="225"/>
              <w:jc w:val="both"/>
              <w:rPr>
                <w:rFonts w:ascii="Arial" w:hAnsi="Arial" w:cs="Arial"/>
                <w:sz w:val="18"/>
                <w:szCs w:val="18"/>
              </w:rPr>
            </w:pPr>
            <w:r w:rsidRPr="008D1627">
              <w:rPr>
                <w:rFonts w:ascii="Arial" w:hAnsi="Arial" w:cs="Arial"/>
                <w:sz w:val="18"/>
                <w:szCs w:val="18"/>
              </w:rPr>
              <w:t>Zgoraj navedena</w:t>
            </w:r>
            <w:r>
              <w:rPr>
                <w:rFonts w:ascii="Arial" w:hAnsi="Arial" w:cs="Arial"/>
                <w:sz w:val="18"/>
                <w:szCs w:val="18"/>
              </w:rPr>
              <w:t xml:space="preserve"> pogodbena vrednost predstavlja okvirno vrednost glede na predviden obseg storitev, ki pa skladno z navedenim v razpisni dokumentaciji, za naročnika ni zavezujoč. Naročnik bo izvedene storitve plačeval glede na dejansko izveden obseg storitev po sledečem ceniku za posamezno aktivnost oziroma storitev:</w:t>
            </w:r>
          </w:p>
          <w:tbl>
            <w:tblPr>
              <w:tblStyle w:val="NormalTablePHPDOCX"/>
              <w:tblW w:w="4732" w:type="pct"/>
              <w:tblInd w:w="108" w:type="dxa"/>
              <w:tblLook w:val="04A0" w:firstRow="1" w:lastRow="0" w:firstColumn="1" w:lastColumn="0" w:noHBand="0" w:noVBand="1"/>
            </w:tblPr>
            <w:tblGrid>
              <w:gridCol w:w="3202"/>
              <w:gridCol w:w="1866"/>
              <w:gridCol w:w="1332"/>
              <w:gridCol w:w="1866"/>
            </w:tblGrid>
            <w:tr w:rsidR="008D1627" w14:paraId="6877D76E" w14:textId="77777777" w:rsidTr="00B86EC8">
              <w:tc>
                <w:tcPr>
                  <w:tcW w:w="19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9B284" w14:textId="77777777" w:rsidR="008D1627" w:rsidRDefault="008D1627" w:rsidP="008D1627">
                  <w:pPr>
                    <w:jc w:val="center"/>
                  </w:pPr>
                  <w:r>
                    <w:rPr>
                      <w:rFonts w:ascii="Arial" w:hAnsi="Arial" w:cs="Arial"/>
                      <w:b/>
                      <w:bCs/>
                      <w:color w:val="000000"/>
                      <w:position w:val="-2"/>
                      <w:sz w:val="18"/>
                      <w:szCs w:val="18"/>
                      <w:shd w:val="clear" w:color="auto" w:fill="D1D1D1"/>
                    </w:rPr>
                    <w:t>Postavka</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423D56" w14:textId="77777777" w:rsidR="008D1627" w:rsidRDefault="008D1627" w:rsidP="008D1627">
                  <w:pPr>
                    <w:jc w:val="center"/>
                  </w:pPr>
                  <w:r>
                    <w:rPr>
                      <w:rFonts w:ascii="Arial" w:hAnsi="Arial" w:cs="Arial"/>
                      <w:b/>
                      <w:bCs/>
                      <w:color w:val="000000"/>
                      <w:position w:val="-2"/>
                      <w:sz w:val="18"/>
                      <w:szCs w:val="18"/>
                      <w:shd w:val="clear" w:color="auto" w:fill="D1D1D1"/>
                    </w:rPr>
                    <w:t>Vrednost brez DDV</w:t>
                  </w:r>
                </w:p>
              </w:tc>
              <w:tc>
                <w:tcPr>
                  <w:tcW w:w="8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37B561" w14:textId="77777777" w:rsidR="008D1627" w:rsidRDefault="008D1627" w:rsidP="008D1627">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36195C" w14:textId="77777777" w:rsidR="008D1627" w:rsidRDefault="008D1627" w:rsidP="008D1627">
                  <w:pPr>
                    <w:jc w:val="center"/>
                  </w:pPr>
                  <w:r>
                    <w:rPr>
                      <w:rFonts w:ascii="Arial" w:hAnsi="Arial" w:cs="Arial"/>
                      <w:b/>
                      <w:bCs/>
                      <w:color w:val="000000"/>
                      <w:position w:val="-2"/>
                      <w:sz w:val="18"/>
                      <w:szCs w:val="18"/>
                      <w:shd w:val="clear" w:color="auto" w:fill="D1D1D1"/>
                    </w:rPr>
                    <w:t>Vrednost z DDV</w:t>
                  </w:r>
                </w:p>
              </w:tc>
            </w:tr>
            <w:tr w:rsidR="008D1627" w14:paraId="6639781C"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07E36" w14:textId="77777777" w:rsidR="008D1627" w:rsidRDefault="008D1627" w:rsidP="008D1627">
                  <w:pPr>
                    <w:jc w:val="right"/>
                  </w:pPr>
                  <w:r>
                    <w:rPr>
                      <w:rFonts w:ascii="Arial" w:hAnsi="Arial" w:cs="Arial"/>
                      <w:color w:val="000000"/>
                      <w:position w:val="-2"/>
                      <w:sz w:val="18"/>
                      <w:szCs w:val="18"/>
                    </w:rPr>
                    <w:t>Odvoz gošč po rednem planu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6C2FF" w14:textId="77777777" w:rsidR="008D1627" w:rsidRDefault="008D1627" w:rsidP="008D1627">
                  <w:r>
                    <w:rPr>
                      <w:rFonts w:ascii="Arial" w:hAnsi="Arial" w:cs="Arial"/>
                      <w:color w:val="000000"/>
                      <w:position w:val="-2"/>
                      <w:sz w:val="18"/>
                      <w:szCs w:val="18"/>
                    </w:rPr>
                    <w:t> </w:t>
                  </w: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38142" w14:textId="77777777" w:rsidR="008D1627" w:rsidRDefault="008D1627" w:rsidP="008D1627">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2ABE6" w14:textId="77777777" w:rsidR="008D1627" w:rsidRDefault="008D1627" w:rsidP="008D1627">
                  <w:r>
                    <w:rPr>
                      <w:rFonts w:ascii="Arial" w:hAnsi="Arial" w:cs="Arial"/>
                      <w:color w:val="000000"/>
                      <w:position w:val="-2"/>
                      <w:sz w:val="18"/>
                      <w:szCs w:val="18"/>
                    </w:rPr>
                    <w:t> </w:t>
                  </w:r>
                </w:p>
              </w:tc>
            </w:tr>
            <w:tr w:rsidR="008D1627" w14:paraId="59DE19DF"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1B70B"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Odvoz gošč po izrednih naročilih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7F7EA"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E9A75"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85B2A" w14:textId="77777777" w:rsidR="008D1627" w:rsidRDefault="008D1627" w:rsidP="008D1627">
                  <w:pPr>
                    <w:rPr>
                      <w:rFonts w:ascii="Arial" w:hAnsi="Arial" w:cs="Arial"/>
                      <w:color w:val="000000"/>
                      <w:position w:val="-2"/>
                      <w:sz w:val="18"/>
                      <w:szCs w:val="18"/>
                    </w:rPr>
                  </w:pPr>
                </w:p>
              </w:tc>
            </w:tr>
            <w:tr w:rsidR="008D1627" w14:paraId="048312E6"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36205"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Redno čiščenje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423C6"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D211F"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C72F6" w14:textId="77777777" w:rsidR="008D1627" w:rsidRDefault="008D1627" w:rsidP="008D1627">
                  <w:pPr>
                    <w:rPr>
                      <w:rFonts w:ascii="Arial" w:hAnsi="Arial" w:cs="Arial"/>
                      <w:color w:val="000000"/>
                      <w:position w:val="-2"/>
                      <w:sz w:val="18"/>
                      <w:szCs w:val="18"/>
                    </w:rPr>
                  </w:pPr>
                </w:p>
              </w:tc>
            </w:tr>
            <w:tr w:rsidR="008D1627" w14:paraId="59DEB3F1"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8B8A1"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Interventno čiščenje in odmaševanje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FBF5F"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D72E8"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E0E7D" w14:textId="77777777" w:rsidR="008D1627" w:rsidRDefault="008D1627" w:rsidP="008D1627">
                  <w:pPr>
                    <w:rPr>
                      <w:rFonts w:ascii="Arial" w:hAnsi="Arial" w:cs="Arial"/>
                      <w:color w:val="000000"/>
                      <w:position w:val="-2"/>
                      <w:sz w:val="18"/>
                      <w:szCs w:val="18"/>
                    </w:rPr>
                  </w:pPr>
                </w:p>
              </w:tc>
            </w:tr>
            <w:tr w:rsidR="008D1627" w14:paraId="0A19D068"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9F8EB"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Snemanje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F3D71"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4EB5F"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674C1" w14:textId="77777777" w:rsidR="008D1627" w:rsidRDefault="008D1627" w:rsidP="008D1627">
                  <w:pPr>
                    <w:rPr>
                      <w:rFonts w:ascii="Arial" w:hAnsi="Arial" w:cs="Arial"/>
                      <w:color w:val="000000"/>
                      <w:position w:val="-2"/>
                      <w:sz w:val="18"/>
                      <w:szCs w:val="18"/>
                    </w:rPr>
                  </w:pPr>
                </w:p>
              </w:tc>
            </w:tr>
            <w:tr w:rsidR="008D1627" w14:paraId="46C99CCD"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CD36A"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Svetovanje v zvezi s kanalizacijo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754BC"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A9839"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E9A14" w14:textId="77777777" w:rsidR="008D1627" w:rsidRDefault="008D1627" w:rsidP="008D1627">
                  <w:pPr>
                    <w:rPr>
                      <w:rFonts w:ascii="Arial" w:hAnsi="Arial" w:cs="Arial"/>
                      <w:color w:val="000000"/>
                      <w:position w:val="-2"/>
                      <w:sz w:val="18"/>
                      <w:szCs w:val="18"/>
                    </w:rPr>
                  </w:pPr>
                </w:p>
              </w:tc>
            </w:tr>
            <w:tr w:rsidR="008D1627" w14:paraId="37D14CD2"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12C67"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Čiščenje peskolovov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153A5"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2ADD2"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312B4" w14:textId="77777777" w:rsidR="008D1627" w:rsidRDefault="008D1627" w:rsidP="008D1627">
                  <w:pPr>
                    <w:rPr>
                      <w:rFonts w:ascii="Arial" w:hAnsi="Arial" w:cs="Arial"/>
                      <w:color w:val="000000"/>
                      <w:position w:val="-2"/>
                      <w:sz w:val="18"/>
                      <w:szCs w:val="18"/>
                    </w:rPr>
                  </w:pPr>
                </w:p>
              </w:tc>
            </w:tr>
            <w:tr w:rsidR="008D1627" w14:paraId="10D22FE6"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CEE6D"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lastRenderedPageBreak/>
                    <w:t>Odvoz peska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3B925"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2897F"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1AACD" w14:textId="77777777" w:rsidR="008D1627" w:rsidRDefault="008D1627" w:rsidP="008D1627">
                  <w:pPr>
                    <w:rPr>
                      <w:rFonts w:ascii="Arial" w:hAnsi="Arial" w:cs="Arial"/>
                      <w:color w:val="000000"/>
                      <w:position w:val="-2"/>
                      <w:sz w:val="18"/>
                      <w:szCs w:val="18"/>
                    </w:rPr>
                  </w:pPr>
                </w:p>
              </w:tc>
            </w:tr>
            <w:tr w:rsidR="008D1627" w14:paraId="12417E5B"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45196"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Praznjenje oljnih lovilcev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AC8D2"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71E9D"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E76D5" w14:textId="77777777" w:rsidR="008D1627" w:rsidRDefault="008D1627" w:rsidP="008D1627">
                  <w:pPr>
                    <w:rPr>
                      <w:rFonts w:ascii="Arial" w:hAnsi="Arial" w:cs="Arial"/>
                      <w:color w:val="000000"/>
                      <w:position w:val="-2"/>
                      <w:sz w:val="18"/>
                      <w:szCs w:val="18"/>
                    </w:rPr>
                  </w:pPr>
                </w:p>
              </w:tc>
            </w:tr>
            <w:tr w:rsidR="008D1627" w14:paraId="69CB03C5"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92CA4"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Odvoz maščob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289A4"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70802"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B0DBD" w14:textId="77777777" w:rsidR="008D1627" w:rsidRDefault="008D1627" w:rsidP="008D1627">
                  <w:pPr>
                    <w:rPr>
                      <w:rFonts w:ascii="Arial" w:hAnsi="Arial" w:cs="Arial"/>
                      <w:color w:val="000000"/>
                      <w:position w:val="-2"/>
                      <w:sz w:val="18"/>
                      <w:szCs w:val="18"/>
                    </w:rPr>
                  </w:pPr>
                </w:p>
              </w:tc>
            </w:tr>
            <w:tr w:rsidR="008D1627" w14:paraId="13C1B9F3"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C7D00"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Čiščenje na čistilni napravi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43A12"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4B2E9"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05D8E" w14:textId="77777777" w:rsidR="008D1627" w:rsidRDefault="008D1627" w:rsidP="008D1627">
                  <w:pPr>
                    <w:rPr>
                      <w:rFonts w:ascii="Arial" w:hAnsi="Arial" w:cs="Arial"/>
                      <w:color w:val="000000"/>
                      <w:position w:val="-2"/>
                      <w:sz w:val="18"/>
                      <w:szCs w:val="18"/>
                    </w:rPr>
                  </w:pPr>
                </w:p>
              </w:tc>
            </w:tr>
            <w:tr w:rsidR="008D1627" w14:paraId="18ACEF73"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75CF2"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Praznenje sekvenčnih bazenov in selektorjev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57632"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4448A"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63CF2" w14:textId="77777777" w:rsidR="008D1627" w:rsidRDefault="008D1627" w:rsidP="008D1627">
                  <w:pPr>
                    <w:rPr>
                      <w:rFonts w:ascii="Arial" w:hAnsi="Arial" w:cs="Arial"/>
                      <w:color w:val="000000"/>
                      <w:position w:val="-2"/>
                      <w:sz w:val="18"/>
                      <w:szCs w:val="18"/>
                    </w:rPr>
                  </w:pPr>
                </w:p>
              </w:tc>
            </w:tr>
            <w:tr w:rsidR="008D1627" w14:paraId="11A3F593"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AD8F5"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Dovoz aktivnega blata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20219"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763C8"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BBC4E" w14:textId="77777777" w:rsidR="008D1627" w:rsidRDefault="008D1627" w:rsidP="008D1627">
                  <w:pPr>
                    <w:rPr>
                      <w:rFonts w:ascii="Arial" w:hAnsi="Arial" w:cs="Arial"/>
                      <w:color w:val="000000"/>
                      <w:position w:val="-2"/>
                      <w:sz w:val="18"/>
                      <w:szCs w:val="18"/>
                    </w:rPr>
                  </w:pPr>
                </w:p>
              </w:tc>
            </w:tr>
            <w:tr w:rsidR="008D1627" w14:paraId="0F897934"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0B7FB"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Svetovanje pri delovanju čistilne naprave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EFF22"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EAB39"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B6473" w14:textId="77777777" w:rsidR="008D1627" w:rsidRDefault="008D1627" w:rsidP="008D1627">
                  <w:pPr>
                    <w:rPr>
                      <w:rFonts w:ascii="Arial" w:hAnsi="Arial" w:cs="Arial"/>
                      <w:color w:val="000000"/>
                      <w:position w:val="-2"/>
                      <w:sz w:val="18"/>
                      <w:szCs w:val="18"/>
                    </w:rPr>
                  </w:pPr>
                </w:p>
              </w:tc>
            </w:tr>
            <w:tr w:rsidR="008D1627" w14:paraId="639D20D1" w14:textId="77777777" w:rsidTr="00B86EC8">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B892C" w14:textId="77777777" w:rsidR="008D1627" w:rsidRDefault="008D1627" w:rsidP="008D1627">
                  <w:pPr>
                    <w:jc w:val="right"/>
                    <w:rPr>
                      <w:rFonts w:ascii="Arial" w:hAnsi="Arial" w:cs="Arial"/>
                      <w:color w:val="000000"/>
                      <w:position w:val="-2"/>
                      <w:sz w:val="18"/>
                      <w:szCs w:val="18"/>
                    </w:rPr>
                  </w:pPr>
                  <w:r>
                    <w:rPr>
                      <w:rFonts w:ascii="Arial" w:hAnsi="Arial" w:cs="Arial"/>
                      <w:color w:val="000000"/>
                      <w:position w:val="-2"/>
                      <w:sz w:val="18"/>
                      <w:szCs w:val="18"/>
                    </w:rPr>
                    <w:t>Čiščenje prepustov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A292F" w14:textId="77777777" w:rsidR="008D1627" w:rsidRDefault="008D1627" w:rsidP="008D1627">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AE5DD" w14:textId="77777777" w:rsidR="008D1627" w:rsidRDefault="008D1627" w:rsidP="008D1627">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11771" w14:textId="77777777" w:rsidR="008D1627" w:rsidRDefault="008D1627" w:rsidP="008D1627">
                  <w:pPr>
                    <w:rPr>
                      <w:rFonts w:ascii="Arial" w:hAnsi="Arial" w:cs="Arial"/>
                      <w:color w:val="000000"/>
                      <w:position w:val="-2"/>
                      <w:sz w:val="18"/>
                      <w:szCs w:val="18"/>
                    </w:rPr>
                  </w:pPr>
                </w:p>
              </w:tc>
            </w:tr>
          </w:tbl>
          <w:p w14:paraId="1E00D8CE" w14:textId="77777777" w:rsidR="00032B8B" w:rsidRDefault="003F66CC">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218A1960" w14:textId="77777777" w:rsidR="00032B8B" w:rsidRDefault="003F66CC">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49FC36BD" w14:textId="77777777" w:rsidR="00032B8B" w:rsidRDefault="003F66CC">
            <w:pPr>
              <w:spacing w:before="225" w:after="225"/>
              <w:jc w:val="both"/>
            </w:pPr>
            <w:r>
              <w:rPr>
                <w:rFonts w:ascii="Arial" w:hAnsi="Arial" w:cs="Arial"/>
                <w:color w:val="000000"/>
                <w:sz w:val="18"/>
                <w:szCs w:val="18"/>
              </w:rPr>
              <w:t>Sredstva za izvedbo naročila so zagotovljena:</w:t>
            </w:r>
            <w:r w:rsidR="008D1627">
              <w:rPr>
                <w:rFonts w:ascii="Arial" w:hAnsi="Arial" w:cs="Arial"/>
                <w:color w:val="000000"/>
                <w:sz w:val="18"/>
                <w:szCs w:val="18"/>
              </w:rPr>
              <w:t xml:space="preserve"> ____________</w:t>
            </w:r>
          </w:p>
        </w:tc>
      </w:tr>
    </w:tbl>
    <w:p w14:paraId="2CC8E7EC" w14:textId="77777777" w:rsidR="00032B8B" w:rsidRDefault="003F66C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32B8B" w14:paraId="1E0CCBCB" w14:textId="77777777">
        <w:tc>
          <w:tcPr>
            <w:tcW w:w="0" w:type="auto"/>
            <w:tcMar>
              <w:top w:w="0" w:type="auto"/>
              <w:bottom w:w="0" w:type="auto"/>
            </w:tcMar>
          </w:tcPr>
          <w:p w14:paraId="32760341" w14:textId="77777777" w:rsidR="00032B8B" w:rsidRDefault="003F66CC">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7467A921" w14:textId="77777777" w:rsidR="00032B8B" w:rsidRDefault="003F66CC">
            <w:pPr>
              <w:spacing w:before="225" w:after="225"/>
              <w:jc w:val="both"/>
            </w:pPr>
            <w:r>
              <w:rPr>
                <w:rFonts w:ascii="Arial" w:hAnsi="Arial" w:cs="Arial"/>
                <w:color w:val="000000"/>
                <w:sz w:val="18"/>
                <w:szCs w:val="18"/>
              </w:rPr>
              <w:t>V kolikor naročnik računa ne zavrne v roku 8 delovnih dni od prejema, se račun šteje za potrjenega.</w:t>
            </w:r>
          </w:p>
          <w:p w14:paraId="47D052FF" w14:textId="77777777" w:rsidR="00032B8B" w:rsidRDefault="003F66CC">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BF2E556" w14:textId="77777777" w:rsidR="00032B8B" w:rsidRDefault="003F66C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32B8B" w14:paraId="3DD7BDD9" w14:textId="77777777">
        <w:tc>
          <w:tcPr>
            <w:tcW w:w="0" w:type="auto"/>
            <w:tcMar>
              <w:top w:w="0" w:type="auto"/>
              <w:bottom w:w="0" w:type="auto"/>
            </w:tcMar>
          </w:tcPr>
          <w:p w14:paraId="60551617" w14:textId="77777777" w:rsidR="00032B8B" w:rsidRDefault="003F66CC">
            <w:pPr>
              <w:spacing w:before="225" w:after="225"/>
              <w:jc w:val="both"/>
            </w:pPr>
            <w:r>
              <w:rPr>
                <w:rFonts w:ascii="Arial" w:hAnsi="Arial" w:cs="Arial"/>
                <w:color w:val="000000"/>
                <w:sz w:val="18"/>
                <w:szCs w:val="18"/>
              </w:rPr>
              <w:t xml:space="preserve">Naročnik se zaveže plačati račun </w:t>
            </w:r>
            <w:r w:rsidR="00D26CFB">
              <w:rPr>
                <w:rFonts w:ascii="Arial" w:hAnsi="Arial" w:cs="Arial"/>
                <w:color w:val="000000"/>
                <w:sz w:val="18"/>
                <w:szCs w:val="18"/>
              </w:rPr>
              <w:t>v roku 30 dni</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3B3D6851" w14:textId="77777777" w:rsidR="00032B8B" w:rsidRDefault="003F66C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189B002E" w14:textId="77777777" w:rsidR="00032B8B" w:rsidRDefault="003F66CC">
      <w:pPr>
        <w:spacing w:before="225" w:after="225" w:line="240" w:lineRule="auto"/>
        <w:jc w:val="both"/>
      </w:pPr>
      <w:r>
        <w:rPr>
          <w:rFonts w:ascii="Arial" w:hAnsi="Arial" w:cs="Arial"/>
          <w:b/>
          <w:bCs/>
          <w:color w:val="000000"/>
          <w:sz w:val="18"/>
          <w:szCs w:val="18"/>
        </w:rPr>
        <w:t>IV. IZVEDBENI ROKI</w:t>
      </w:r>
    </w:p>
    <w:p w14:paraId="0D62B018" w14:textId="77777777" w:rsidR="00032B8B" w:rsidRDefault="003F66C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32B8B" w14:paraId="197A3C99" w14:textId="77777777">
        <w:tc>
          <w:tcPr>
            <w:tcW w:w="0" w:type="auto"/>
            <w:tcMar>
              <w:top w:w="0" w:type="auto"/>
              <w:bottom w:w="0" w:type="auto"/>
            </w:tcMar>
          </w:tcPr>
          <w:p w14:paraId="1E0A31DB" w14:textId="77777777" w:rsidR="00032B8B" w:rsidRDefault="00D26CFB">
            <w:pPr>
              <w:spacing w:before="225" w:after="225"/>
              <w:jc w:val="both"/>
            </w:pPr>
            <w:r>
              <w:rPr>
                <w:rFonts w:ascii="Arial" w:hAnsi="Arial" w:cs="Arial"/>
                <w:color w:val="000000"/>
                <w:sz w:val="18"/>
                <w:szCs w:val="18"/>
              </w:rPr>
              <w:t>Izvajalec mora storitve izvajati v rokih, ki jih dogovorita z naročnikom v okviru priprave letnega plana. Za izredne in interventne storitve mora izvajalec storitve izvesti nemudoma oziroma v najkrajšem možnem času. Izvajalec mora za potrebe interventnih storitev zagotavljati tudi stalno pripravljenost.</w:t>
            </w:r>
          </w:p>
          <w:p w14:paraId="08276DB0" w14:textId="77777777" w:rsidR="00032B8B" w:rsidRDefault="003F66CC">
            <w:pPr>
              <w:spacing w:before="225" w:after="225"/>
              <w:jc w:val="both"/>
              <w:rPr>
                <w:rFonts w:ascii="Arial" w:hAnsi="Arial" w:cs="Arial"/>
                <w:color w:val="000000"/>
                <w:sz w:val="18"/>
                <w:szCs w:val="18"/>
              </w:rPr>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p w14:paraId="6BA7A538" w14:textId="77777777" w:rsidR="00D26CFB" w:rsidRDefault="00D26CFB">
            <w:pPr>
              <w:spacing w:before="225" w:after="225"/>
              <w:jc w:val="both"/>
            </w:pPr>
          </w:p>
        </w:tc>
      </w:tr>
    </w:tbl>
    <w:p w14:paraId="017378C0" w14:textId="77777777" w:rsidR="00032B8B" w:rsidRDefault="003F66CC">
      <w:pPr>
        <w:spacing w:before="225" w:after="225" w:line="240" w:lineRule="auto"/>
        <w:jc w:val="both"/>
      </w:pPr>
      <w:r>
        <w:rPr>
          <w:rFonts w:ascii="Arial" w:hAnsi="Arial" w:cs="Arial"/>
          <w:b/>
          <w:bCs/>
          <w:color w:val="000000"/>
          <w:sz w:val="18"/>
          <w:szCs w:val="18"/>
        </w:rPr>
        <w:lastRenderedPageBreak/>
        <w:t>V. PODIZVAJALCI</w:t>
      </w:r>
    </w:p>
    <w:p w14:paraId="45EC15F2" w14:textId="77777777" w:rsidR="00032B8B" w:rsidRDefault="003F66C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032B8B" w14:paraId="3A623820" w14:textId="77777777">
        <w:tc>
          <w:tcPr>
            <w:tcW w:w="0" w:type="auto"/>
            <w:tcMar>
              <w:top w:w="0" w:type="auto"/>
              <w:bottom w:w="0" w:type="auto"/>
            </w:tcMar>
          </w:tcPr>
          <w:p w14:paraId="0D12C799" w14:textId="77777777" w:rsidR="00032B8B" w:rsidRDefault="003F66CC">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32B8B" w14:paraId="6EE6FE9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7FFFFE" w14:textId="77777777" w:rsidR="00032B8B" w:rsidRDefault="003F66C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8C6AB8" w14:textId="77777777" w:rsidR="00032B8B" w:rsidRDefault="00032B8B"/>
              </w:tc>
            </w:tr>
            <w:tr w:rsidR="00032B8B" w14:paraId="0404C29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C0E5D5" w14:textId="77777777" w:rsidR="00032B8B" w:rsidRDefault="003F66C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3DD83F" w14:textId="77777777" w:rsidR="00032B8B" w:rsidRDefault="003F66CC">
                  <w:pPr>
                    <w:spacing w:before="135" w:after="135"/>
                    <w:jc w:val="both"/>
                    <w:textAlignment w:val="center"/>
                  </w:pPr>
                  <w:r>
                    <w:rPr>
                      <w:rFonts w:ascii="Arial" w:hAnsi="Arial" w:cs="Arial"/>
                      <w:color w:val="000000"/>
                      <w:position w:val="-2"/>
                      <w:sz w:val="18"/>
                      <w:szCs w:val="18"/>
                    </w:rPr>
                    <w:t>Opis del, ki jih bo izvedel podizvajalec:</w:t>
                  </w:r>
                </w:p>
                <w:p w14:paraId="149DC7C0" w14:textId="77777777" w:rsidR="00032B8B" w:rsidRDefault="003F66C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2B8B" w14:paraId="4ED17C4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A97996" w14:textId="77777777" w:rsidR="00032B8B" w:rsidRDefault="003F66C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AA56D2" w14:textId="77777777" w:rsidR="00032B8B" w:rsidRDefault="00032B8B"/>
              </w:tc>
            </w:tr>
            <w:tr w:rsidR="00032B8B" w14:paraId="1A894FE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9955EE" w14:textId="77777777" w:rsidR="00032B8B" w:rsidRDefault="003F66C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8276C1" w14:textId="77777777" w:rsidR="00032B8B" w:rsidRDefault="003F66CC">
                  <w:pPr>
                    <w:spacing w:before="135" w:after="135"/>
                    <w:jc w:val="both"/>
                    <w:textAlignment w:val="center"/>
                  </w:pPr>
                  <w:r>
                    <w:rPr>
                      <w:rFonts w:ascii="Arial" w:hAnsi="Arial" w:cs="Arial"/>
                      <w:color w:val="000000"/>
                      <w:position w:val="-2"/>
                      <w:sz w:val="18"/>
                      <w:szCs w:val="18"/>
                    </w:rPr>
                    <w:t>Opis del, ki jih bo izvedel podizvajalec:</w:t>
                  </w:r>
                </w:p>
                <w:p w14:paraId="0612CE84" w14:textId="77777777" w:rsidR="00032B8B" w:rsidRDefault="003F66C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0CC3D39" w14:textId="77777777" w:rsidR="00032B8B" w:rsidRDefault="00032B8B"/>
          <w:p w14:paraId="56556C6D" w14:textId="77777777" w:rsidR="00032B8B" w:rsidRDefault="003F66CC">
            <w:pPr>
              <w:spacing w:before="225" w:after="225"/>
              <w:jc w:val="both"/>
            </w:pPr>
            <w:r>
              <w:rPr>
                <w:rFonts w:ascii="Arial" w:hAnsi="Arial" w:cs="Arial"/>
                <w:i/>
                <w:iCs/>
                <w:color w:val="000000"/>
                <w:sz w:val="18"/>
                <w:szCs w:val="18"/>
              </w:rPr>
              <w:t>Opomba:</w:t>
            </w:r>
          </w:p>
          <w:p w14:paraId="262D7EB2" w14:textId="77777777" w:rsidR="00032B8B" w:rsidRDefault="003F66CC">
            <w:pPr>
              <w:spacing w:before="225" w:after="225"/>
              <w:jc w:val="both"/>
            </w:pPr>
            <w:r>
              <w:rPr>
                <w:rFonts w:ascii="Arial" w:hAnsi="Arial" w:cs="Arial"/>
                <w:i/>
                <w:iCs/>
                <w:color w:val="000000"/>
                <w:sz w:val="18"/>
                <w:szCs w:val="18"/>
              </w:rPr>
              <w:t>V KOLIKOR PONUDNIK NE NASTOPA S PODIZVAJALCI SE RAZDELEK IZBRIŠE</w:t>
            </w:r>
          </w:p>
        </w:tc>
      </w:tr>
    </w:tbl>
    <w:p w14:paraId="650FE5B6" w14:textId="77777777" w:rsidR="00032B8B" w:rsidRDefault="003F66C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32B8B" w14:paraId="383D383C" w14:textId="77777777">
        <w:tc>
          <w:tcPr>
            <w:tcW w:w="0" w:type="auto"/>
            <w:tcMar>
              <w:top w:w="0" w:type="auto"/>
              <w:bottom w:w="0" w:type="auto"/>
            </w:tcMar>
          </w:tcPr>
          <w:p w14:paraId="2DEC58E6" w14:textId="77777777" w:rsidR="00032B8B" w:rsidRDefault="003F66C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F1B4AF7" w14:textId="77777777" w:rsidR="00032B8B" w:rsidRDefault="003F66C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32B8B" w14:paraId="227487FB" w14:textId="77777777">
              <w:tc>
                <w:tcPr>
                  <w:tcW w:w="0" w:type="auto"/>
                  <w:tcMar>
                    <w:top w:w="0" w:type="auto"/>
                    <w:bottom w:w="0" w:type="auto"/>
                  </w:tcMar>
                </w:tcPr>
                <w:p w14:paraId="3517D6A6" w14:textId="77777777" w:rsidR="00032B8B" w:rsidRDefault="003F66CC" w:rsidP="00CE2527">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E926DE0" w14:textId="77777777" w:rsidR="00032B8B" w:rsidRDefault="003F66CC" w:rsidP="00CE2527">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28E26D6" w14:textId="77777777" w:rsidR="00032B8B" w:rsidRDefault="003F66CC" w:rsidP="00CE2527">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B91706A" w14:textId="77777777" w:rsidR="00032B8B" w:rsidRDefault="003F66C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592873F" w14:textId="77777777" w:rsidR="00032B8B" w:rsidRDefault="003F66CC">
            <w:pPr>
              <w:spacing w:before="225" w:after="225"/>
              <w:jc w:val="both"/>
            </w:pPr>
            <w:r>
              <w:rPr>
                <w:rFonts w:ascii="Arial" w:hAnsi="Arial" w:cs="Arial"/>
                <w:color w:val="000000"/>
                <w:sz w:val="18"/>
                <w:szCs w:val="18"/>
              </w:rPr>
              <w:t>Plačila podizvajalcem se izvedejo v rokih in na enak način kot velja za plačila izvajalcu.</w:t>
            </w:r>
          </w:p>
          <w:p w14:paraId="215B55BA" w14:textId="77777777" w:rsidR="00032B8B" w:rsidRDefault="003F66C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F4923E" w14:textId="77777777" w:rsidR="00032B8B" w:rsidRDefault="003F66CC">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w:t>
            </w:r>
            <w:r>
              <w:rPr>
                <w:rFonts w:ascii="Arial" w:hAnsi="Arial" w:cs="Arial"/>
                <w:color w:val="000000"/>
                <w:sz w:val="18"/>
                <w:szCs w:val="18"/>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C9B2DEB" w14:textId="77777777" w:rsidR="00032B8B" w:rsidRDefault="003F66C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FA3218D" w14:textId="77777777" w:rsidR="00032B8B" w:rsidRDefault="003F66CC">
      <w:pPr>
        <w:spacing w:before="225" w:after="225" w:line="240" w:lineRule="auto"/>
        <w:jc w:val="both"/>
      </w:pPr>
      <w:r>
        <w:rPr>
          <w:rFonts w:ascii="Arial" w:hAnsi="Arial" w:cs="Arial"/>
          <w:b/>
          <w:bCs/>
          <w:color w:val="000000"/>
          <w:sz w:val="18"/>
          <w:szCs w:val="18"/>
        </w:rPr>
        <w:t>VI. OBVEZNOSTI NAROČNIKA</w:t>
      </w:r>
    </w:p>
    <w:p w14:paraId="504AEA33" w14:textId="77777777" w:rsidR="00032B8B" w:rsidRDefault="003F66C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32B8B" w14:paraId="19EBE200" w14:textId="77777777">
        <w:tc>
          <w:tcPr>
            <w:tcW w:w="0" w:type="auto"/>
            <w:tcMar>
              <w:top w:w="0" w:type="auto"/>
              <w:bottom w:w="0" w:type="auto"/>
            </w:tcMar>
          </w:tcPr>
          <w:p w14:paraId="65078768" w14:textId="77777777" w:rsidR="00032B8B" w:rsidRDefault="003F66CC">
            <w:pPr>
              <w:spacing w:before="225" w:after="225"/>
              <w:jc w:val="both"/>
            </w:pPr>
            <w:r>
              <w:rPr>
                <w:rFonts w:ascii="Arial" w:hAnsi="Arial" w:cs="Arial"/>
                <w:color w:val="000000"/>
                <w:sz w:val="18"/>
                <w:szCs w:val="18"/>
              </w:rPr>
              <w:t>Naročnik se zavezuje poravnati pogodbeno ceno za pravilno izvedbo storitev na podlagi te pogodbe.</w:t>
            </w:r>
          </w:p>
          <w:p w14:paraId="6CE29BA9" w14:textId="77777777" w:rsidR="00032B8B" w:rsidRDefault="003F66CC">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4C7A9E67" w14:textId="77777777" w:rsidR="00032B8B" w:rsidRDefault="003F66CC">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171BA093" w14:textId="77777777" w:rsidR="00032B8B" w:rsidRDefault="003F66CC">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949CF21" w14:textId="77777777" w:rsidR="00032B8B" w:rsidRDefault="003F66CC">
      <w:pPr>
        <w:spacing w:before="225" w:after="225" w:line="240" w:lineRule="auto"/>
        <w:jc w:val="both"/>
      </w:pPr>
      <w:r>
        <w:rPr>
          <w:rFonts w:ascii="Arial" w:hAnsi="Arial" w:cs="Arial"/>
          <w:b/>
          <w:bCs/>
          <w:color w:val="000000"/>
          <w:sz w:val="18"/>
          <w:szCs w:val="18"/>
        </w:rPr>
        <w:t>VII. OBVEZNOSTI IZVAJALCA</w:t>
      </w:r>
    </w:p>
    <w:p w14:paraId="6F9BD025" w14:textId="77777777" w:rsidR="00032B8B" w:rsidRDefault="003F66CC">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32B8B" w14:paraId="41124BCF" w14:textId="77777777">
        <w:tc>
          <w:tcPr>
            <w:tcW w:w="0" w:type="auto"/>
            <w:tcMar>
              <w:top w:w="0" w:type="auto"/>
              <w:bottom w:w="0" w:type="auto"/>
            </w:tcMar>
          </w:tcPr>
          <w:p w14:paraId="478D0D42" w14:textId="77777777" w:rsidR="00032B8B" w:rsidRDefault="003F66CC">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032B8B" w14:paraId="209FF09D" w14:textId="77777777">
              <w:tc>
                <w:tcPr>
                  <w:tcW w:w="0" w:type="auto"/>
                  <w:tcMar>
                    <w:top w:w="0" w:type="auto"/>
                    <w:bottom w:w="0" w:type="auto"/>
                  </w:tcMar>
                </w:tcPr>
                <w:p w14:paraId="09427386" w14:textId="77777777" w:rsidR="00032B8B" w:rsidRDefault="003F66CC" w:rsidP="00CE2527">
                  <w:pPr>
                    <w:numPr>
                      <w:ilvl w:val="0"/>
                      <w:numId w:val="33"/>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55568749" w14:textId="77777777" w:rsidR="00032B8B" w:rsidRDefault="003F66CC" w:rsidP="00CE2527">
                  <w:pPr>
                    <w:numPr>
                      <w:ilvl w:val="0"/>
                      <w:numId w:val="33"/>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7390F0C8" w14:textId="77777777" w:rsidR="00032B8B" w:rsidRDefault="003F66CC" w:rsidP="00CE2527">
                  <w:pPr>
                    <w:numPr>
                      <w:ilvl w:val="0"/>
                      <w:numId w:val="3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1A720CC3" w14:textId="77777777" w:rsidR="00032B8B" w:rsidRDefault="003F66CC" w:rsidP="00CE2527">
                  <w:pPr>
                    <w:numPr>
                      <w:ilvl w:val="0"/>
                      <w:numId w:val="33"/>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24606218" w14:textId="77777777" w:rsidR="00032B8B" w:rsidRDefault="003F66CC" w:rsidP="00CE2527">
                  <w:pPr>
                    <w:numPr>
                      <w:ilvl w:val="0"/>
                      <w:numId w:val="3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2DE6BDC" w14:textId="77777777" w:rsidR="00032B8B" w:rsidRDefault="003F66CC">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9DCB2F0" w14:textId="77777777" w:rsidR="00032B8B" w:rsidRDefault="003F66CC">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42C956C3" w14:textId="77777777" w:rsidR="00032B8B" w:rsidRDefault="003F66CC">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75F31D49" w14:textId="77777777" w:rsidR="00D26CFB" w:rsidRDefault="00D26CFB">
      <w:pPr>
        <w:spacing w:before="225" w:after="225" w:line="240" w:lineRule="auto"/>
        <w:jc w:val="both"/>
        <w:rPr>
          <w:rFonts w:ascii="Arial" w:hAnsi="Arial" w:cs="Arial"/>
          <w:b/>
          <w:bCs/>
          <w:color w:val="000000"/>
          <w:sz w:val="18"/>
          <w:szCs w:val="18"/>
        </w:rPr>
      </w:pPr>
    </w:p>
    <w:p w14:paraId="0AB7789A" w14:textId="77777777" w:rsidR="00D26CFB" w:rsidRDefault="00D26CFB">
      <w:pPr>
        <w:spacing w:before="225" w:after="225" w:line="240" w:lineRule="auto"/>
        <w:jc w:val="both"/>
        <w:rPr>
          <w:rFonts w:ascii="Arial" w:hAnsi="Arial" w:cs="Arial"/>
          <w:b/>
          <w:bCs/>
          <w:color w:val="000000"/>
          <w:sz w:val="18"/>
          <w:szCs w:val="18"/>
        </w:rPr>
      </w:pPr>
    </w:p>
    <w:p w14:paraId="3B9A61D2" w14:textId="77777777" w:rsidR="00032B8B" w:rsidRDefault="003F66CC">
      <w:pPr>
        <w:spacing w:before="225" w:after="225" w:line="240" w:lineRule="auto"/>
        <w:jc w:val="both"/>
      </w:pPr>
      <w:r>
        <w:rPr>
          <w:rFonts w:ascii="Arial" w:hAnsi="Arial" w:cs="Arial"/>
          <w:b/>
          <w:bCs/>
          <w:color w:val="000000"/>
          <w:sz w:val="18"/>
          <w:szCs w:val="18"/>
        </w:rPr>
        <w:t>VIII. SKRBNIKI POGODBE</w:t>
      </w:r>
    </w:p>
    <w:p w14:paraId="2CA77FC5" w14:textId="77777777" w:rsidR="00032B8B" w:rsidRDefault="003F66CC">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32B8B" w14:paraId="71221EE2" w14:textId="77777777">
        <w:tc>
          <w:tcPr>
            <w:tcW w:w="0" w:type="auto"/>
            <w:tcMar>
              <w:top w:w="0" w:type="auto"/>
              <w:bottom w:w="0" w:type="auto"/>
            </w:tcMar>
          </w:tcPr>
          <w:p w14:paraId="30DD712C" w14:textId="77777777" w:rsidR="00032B8B" w:rsidRDefault="003F66CC">
            <w:pPr>
              <w:spacing w:before="225" w:after="225"/>
              <w:jc w:val="both"/>
            </w:pPr>
            <w:r>
              <w:rPr>
                <w:rFonts w:ascii="Arial" w:hAnsi="Arial" w:cs="Arial"/>
                <w:color w:val="000000"/>
                <w:sz w:val="18"/>
                <w:szCs w:val="18"/>
              </w:rPr>
              <w:t>Skrbnik pogodbe s strani naročnika je ______________</w:t>
            </w:r>
          </w:p>
          <w:p w14:paraId="3A4B7F33" w14:textId="77777777" w:rsidR="00032B8B" w:rsidRDefault="003F66CC">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7D5B95AD" w14:textId="77777777" w:rsidR="00032B8B" w:rsidRDefault="003F66CC">
            <w:pPr>
              <w:spacing w:before="225" w:after="225"/>
              <w:jc w:val="both"/>
            </w:pPr>
            <w:r>
              <w:rPr>
                <w:rFonts w:ascii="Arial" w:hAnsi="Arial" w:cs="Arial"/>
                <w:color w:val="000000"/>
                <w:sz w:val="18"/>
                <w:szCs w:val="18"/>
              </w:rPr>
              <w:t>Pooblaščeni predstavnik izvajalca je _______________</w:t>
            </w:r>
          </w:p>
          <w:p w14:paraId="3D89F8FF" w14:textId="77777777" w:rsidR="00032B8B" w:rsidRDefault="003F66CC">
            <w:pPr>
              <w:spacing w:before="225" w:after="225"/>
              <w:jc w:val="both"/>
            </w:pPr>
            <w:r>
              <w:rPr>
                <w:rFonts w:ascii="Arial" w:hAnsi="Arial" w:cs="Arial"/>
                <w:color w:val="000000"/>
                <w:sz w:val="18"/>
                <w:szCs w:val="18"/>
              </w:rPr>
              <w:t>Poobleščeni predstavnik izvajalca je pooblaščen, da zastopa izvajalca v vseh vprašanjih, ki se nanašajo izvajanje storitev po tej pogodbi.</w:t>
            </w:r>
          </w:p>
        </w:tc>
      </w:tr>
    </w:tbl>
    <w:p w14:paraId="4507B28C" w14:textId="77777777" w:rsidR="00032B8B" w:rsidRDefault="003F66CC">
      <w:pPr>
        <w:spacing w:before="225" w:after="225" w:line="240" w:lineRule="auto"/>
        <w:jc w:val="both"/>
      </w:pPr>
      <w:r>
        <w:rPr>
          <w:rFonts w:ascii="Arial" w:hAnsi="Arial" w:cs="Arial"/>
          <w:b/>
          <w:bCs/>
          <w:color w:val="000000"/>
          <w:sz w:val="18"/>
          <w:szCs w:val="18"/>
        </w:rPr>
        <w:t>IX. POGODBENA KAZEN</w:t>
      </w:r>
    </w:p>
    <w:p w14:paraId="535974CF" w14:textId="77777777" w:rsidR="00032B8B" w:rsidRDefault="003F66CC">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32B8B" w14:paraId="3B4FB721" w14:textId="77777777">
        <w:tc>
          <w:tcPr>
            <w:tcW w:w="0" w:type="auto"/>
            <w:tcMar>
              <w:top w:w="0" w:type="auto"/>
              <w:bottom w:w="0" w:type="auto"/>
            </w:tcMar>
          </w:tcPr>
          <w:p w14:paraId="29E2FBC6" w14:textId="77777777" w:rsidR="00032B8B" w:rsidRDefault="003F66CC">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03E194DA" w14:textId="77777777" w:rsidR="00032B8B" w:rsidRDefault="003F66CC">
            <w:pPr>
              <w:spacing w:before="225" w:after="225"/>
              <w:jc w:val="both"/>
            </w:pPr>
            <w:r>
              <w:rPr>
                <w:rFonts w:ascii="Arial" w:hAnsi="Arial" w:cs="Arial"/>
                <w:color w:val="000000"/>
                <w:sz w:val="18"/>
                <w:szCs w:val="18"/>
              </w:rPr>
              <w:t>Pogodbena kazen se obračuna pri plačilu za opravljeno storitev.</w:t>
            </w:r>
          </w:p>
          <w:p w14:paraId="00183256" w14:textId="77777777" w:rsidR="00032B8B" w:rsidRDefault="003F66CC">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C313511" w14:textId="77777777" w:rsidR="00032B8B" w:rsidRDefault="003F66CC">
      <w:pPr>
        <w:spacing w:before="225" w:after="225" w:line="240" w:lineRule="auto"/>
        <w:jc w:val="both"/>
      </w:pPr>
      <w:r>
        <w:rPr>
          <w:rFonts w:ascii="Arial" w:hAnsi="Arial" w:cs="Arial"/>
          <w:b/>
          <w:bCs/>
          <w:color w:val="000000"/>
          <w:sz w:val="18"/>
          <w:szCs w:val="18"/>
        </w:rPr>
        <w:t>X. ZAVAROVANJE POSLA</w:t>
      </w:r>
    </w:p>
    <w:p w14:paraId="06CDD0FA" w14:textId="77777777" w:rsidR="00032B8B" w:rsidRDefault="003F66CC">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32B8B" w14:paraId="36047208" w14:textId="77777777">
        <w:tc>
          <w:tcPr>
            <w:tcW w:w="0" w:type="auto"/>
            <w:tcMar>
              <w:top w:w="0" w:type="auto"/>
              <w:bottom w:w="0" w:type="auto"/>
            </w:tcMar>
          </w:tcPr>
          <w:p w14:paraId="20D6CDC8" w14:textId="77777777" w:rsidR="00032B8B" w:rsidRDefault="003F66CC">
            <w:pPr>
              <w:spacing w:before="225" w:after="225"/>
              <w:jc w:val="both"/>
            </w:pPr>
            <w:r>
              <w:rPr>
                <w:rFonts w:ascii="Arial" w:hAnsi="Arial" w:cs="Arial"/>
                <w:color w:val="000000"/>
                <w:sz w:val="18"/>
                <w:szCs w:val="18"/>
              </w:rPr>
              <w:t>ZAVAROVANJE ZA DOBRO IZVEDBO</w:t>
            </w:r>
          </w:p>
          <w:p w14:paraId="6BA125A7" w14:textId="77777777" w:rsidR="00032B8B" w:rsidRDefault="003F66CC">
            <w:pPr>
              <w:spacing w:before="225" w:after="225"/>
              <w:jc w:val="both"/>
            </w:pPr>
            <w:r>
              <w:rPr>
                <w:rFonts w:ascii="Arial" w:hAnsi="Arial" w:cs="Arial"/>
                <w:color w:val="000000"/>
                <w:sz w:val="18"/>
                <w:szCs w:val="18"/>
              </w:rPr>
              <w:t>Instrument zavarovanja: _____________</w:t>
            </w:r>
          </w:p>
          <w:p w14:paraId="202E7A1F" w14:textId="77777777" w:rsidR="00032B8B" w:rsidRDefault="003F66CC">
            <w:pPr>
              <w:spacing w:before="225" w:after="225"/>
              <w:jc w:val="both"/>
            </w:pPr>
            <w:r>
              <w:rPr>
                <w:rFonts w:ascii="Arial" w:hAnsi="Arial" w:cs="Arial"/>
                <w:color w:val="000000"/>
                <w:sz w:val="18"/>
                <w:szCs w:val="18"/>
              </w:rPr>
              <w:t>Višina zavarovanja: _____________</w:t>
            </w:r>
          </w:p>
          <w:p w14:paraId="320FB3E1" w14:textId="77777777" w:rsidR="00032B8B" w:rsidRDefault="003F66CC">
            <w:pPr>
              <w:spacing w:before="225" w:after="225"/>
              <w:jc w:val="both"/>
            </w:pPr>
            <w:r>
              <w:rPr>
                <w:rFonts w:ascii="Arial" w:hAnsi="Arial" w:cs="Arial"/>
                <w:color w:val="000000"/>
                <w:sz w:val="18"/>
                <w:szCs w:val="18"/>
              </w:rPr>
              <w:t>Čas veljavnosti: _____________</w:t>
            </w:r>
          </w:p>
          <w:p w14:paraId="1F74968E" w14:textId="77777777" w:rsidR="00032B8B" w:rsidRDefault="003F66CC">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6C09AEE" w14:textId="77777777" w:rsidR="00032B8B" w:rsidRDefault="003F66C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3976104" w14:textId="77777777" w:rsidR="00032B8B" w:rsidRDefault="003F66CC">
      <w:pPr>
        <w:spacing w:before="225" w:after="225" w:line="240" w:lineRule="auto"/>
        <w:jc w:val="both"/>
      </w:pPr>
      <w:r>
        <w:rPr>
          <w:rFonts w:ascii="Arial" w:hAnsi="Arial" w:cs="Arial"/>
          <w:b/>
          <w:bCs/>
          <w:color w:val="000000"/>
          <w:sz w:val="18"/>
          <w:szCs w:val="18"/>
        </w:rPr>
        <w:t>XI. ODSTOP OD POGODBE</w:t>
      </w:r>
    </w:p>
    <w:p w14:paraId="4171B490" w14:textId="77777777" w:rsidR="00032B8B" w:rsidRDefault="003F66CC">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32B8B" w14:paraId="3C57E8EC" w14:textId="77777777">
        <w:tc>
          <w:tcPr>
            <w:tcW w:w="0" w:type="auto"/>
            <w:tcMar>
              <w:top w:w="0" w:type="auto"/>
              <w:bottom w:w="0" w:type="auto"/>
            </w:tcMar>
          </w:tcPr>
          <w:p w14:paraId="4228D78C" w14:textId="77777777" w:rsidR="00032B8B" w:rsidRDefault="003F66CC">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33E1EA88" w14:textId="77777777" w:rsidR="00032B8B" w:rsidRDefault="003F66C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32B8B" w14:paraId="31BFF873" w14:textId="77777777">
              <w:tc>
                <w:tcPr>
                  <w:tcW w:w="0" w:type="auto"/>
                  <w:tcMar>
                    <w:top w:w="0" w:type="auto"/>
                    <w:bottom w:w="0" w:type="auto"/>
                  </w:tcMar>
                </w:tcPr>
                <w:p w14:paraId="7CEF209F" w14:textId="77777777" w:rsidR="00032B8B" w:rsidRDefault="003F66CC" w:rsidP="00CE2527">
                  <w:pPr>
                    <w:numPr>
                      <w:ilvl w:val="0"/>
                      <w:numId w:val="3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CC35CF5" w14:textId="77777777" w:rsidR="00032B8B" w:rsidRDefault="003F66CC" w:rsidP="00CE2527">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DD2241A" w14:textId="77777777" w:rsidR="00032B8B" w:rsidRDefault="003F66CC" w:rsidP="00CE2527">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CAB291F" w14:textId="77777777" w:rsidR="00032B8B" w:rsidRDefault="003F66C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32B8B" w14:paraId="3C7CA48D" w14:textId="77777777">
              <w:tc>
                <w:tcPr>
                  <w:tcW w:w="0" w:type="auto"/>
                  <w:tcMar>
                    <w:top w:w="0" w:type="auto"/>
                    <w:bottom w:w="0" w:type="auto"/>
                  </w:tcMar>
                </w:tcPr>
                <w:p w14:paraId="3D555FD5" w14:textId="77777777" w:rsidR="00032B8B" w:rsidRDefault="003F66CC" w:rsidP="00CE2527">
                  <w:pPr>
                    <w:numPr>
                      <w:ilvl w:val="0"/>
                      <w:numId w:val="3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F4A327E" w14:textId="77777777" w:rsidR="00032B8B" w:rsidRDefault="003F66CC" w:rsidP="00CE2527">
                  <w:pPr>
                    <w:numPr>
                      <w:ilvl w:val="0"/>
                      <w:numId w:val="3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7FC386" w14:textId="77777777" w:rsidR="00032B8B" w:rsidRDefault="003F66CC" w:rsidP="00CE2527">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4C189E5" w14:textId="77777777" w:rsidR="00032B8B" w:rsidRDefault="00032B8B"/>
          <w:p w14:paraId="5FD3D368" w14:textId="77777777" w:rsidR="00032B8B" w:rsidRDefault="003F66CC">
            <w:pPr>
              <w:spacing w:before="225" w:after="225"/>
              <w:jc w:val="both"/>
            </w:pPr>
            <w:r>
              <w:rPr>
                <w:rFonts w:ascii="Arial" w:hAnsi="Arial" w:cs="Arial"/>
                <w:color w:val="000000"/>
                <w:sz w:val="18"/>
                <w:szCs w:val="18"/>
              </w:rPr>
              <w:t>Odstop od pogodbe učinkuje z dnem, ko izvajalec prejme pisno izjavo naročnika o odstopu.</w:t>
            </w:r>
          </w:p>
          <w:p w14:paraId="5C6225FB" w14:textId="77777777" w:rsidR="00032B8B" w:rsidRDefault="003F66C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38F7E4D" w14:textId="77777777" w:rsidR="00032B8B" w:rsidRDefault="003F66CC">
      <w:pPr>
        <w:spacing w:before="225" w:after="225" w:line="240" w:lineRule="auto"/>
        <w:jc w:val="both"/>
      </w:pPr>
      <w:r>
        <w:rPr>
          <w:rFonts w:ascii="Arial" w:hAnsi="Arial" w:cs="Arial"/>
          <w:b/>
          <w:bCs/>
          <w:color w:val="000000"/>
          <w:sz w:val="18"/>
          <w:szCs w:val="18"/>
        </w:rPr>
        <w:t>XII. SOCIALNA KLAVZULA IN RAZVEZNI POGOJ</w:t>
      </w:r>
    </w:p>
    <w:p w14:paraId="02ED1E47" w14:textId="77777777" w:rsidR="00032B8B" w:rsidRDefault="003F66CC">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32B8B" w14:paraId="18770AFC" w14:textId="77777777">
        <w:tc>
          <w:tcPr>
            <w:tcW w:w="0" w:type="auto"/>
            <w:tcMar>
              <w:top w:w="0" w:type="auto"/>
              <w:bottom w:w="0" w:type="auto"/>
            </w:tcMar>
          </w:tcPr>
          <w:p w14:paraId="5DAF3626" w14:textId="77777777" w:rsidR="00032B8B" w:rsidRDefault="003F66C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5BD3E07" w14:textId="77777777" w:rsidR="00032B8B" w:rsidRDefault="003F66C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8016470" w14:textId="77777777" w:rsidR="00032B8B" w:rsidRDefault="003F66CC">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9ED2769" w14:textId="77777777" w:rsidR="00032B8B" w:rsidRDefault="003F66CC">
      <w:pPr>
        <w:spacing w:before="225" w:after="225" w:line="240" w:lineRule="auto"/>
        <w:jc w:val="both"/>
      </w:pPr>
      <w:r>
        <w:rPr>
          <w:rFonts w:ascii="Arial" w:hAnsi="Arial" w:cs="Arial"/>
          <w:b/>
          <w:bCs/>
          <w:color w:val="000000"/>
          <w:sz w:val="18"/>
          <w:szCs w:val="18"/>
        </w:rPr>
        <w:t>XIII. AVTORSKE PRAVICE</w:t>
      </w:r>
    </w:p>
    <w:p w14:paraId="0A0DB406" w14:textId="77777777" w:rsidR="00032B8B" w:rsidRDefault="003F66CC">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32B8B" w14:paraId="44898FA6" w14:textId="77777777">
        <w:tc>
          <w:tcPr>
            <w:tcW w:w="0" w:type="auto"/>
            <w:tcMar>
              <w:top w:w="0" w:type="auto"/>
              <w:bottom w:w="0" w:type="auto"/>
            </w:tcMar>
          </w:tcPr>
          <w:p w14:paraId="4AC00B97" w14:textId="77777777" w:rsidR="00032B8B" w:rsidRDefault="003F66CC">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6C58AD71" w14:textId="77777777" w:rsidR="00032B8B" w:rsidRDefault="003F66CC">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32B8B" w14:paraId="7FFD77A2" w14:textId="77777777">
        <w:tc>
          <w:tcPr>
            <w:tcW w:w="0" w:type="auto"/>
            <w:tcMar>
              <w:top w:w="0" w:type="auto"/>
              <w:bottom w:w="0" w:type="auto"/>
            </w:tcMar>
          </w:tcPr>
          <w:p w14:paraId="2102B599" w14:textId="77777777" w:rsidR="00032B8B" w:rsidRDefault="003F66CC">
            <w:pPr>
              <w:spacing w:before="225" w:after="225"/>
              <w:jc w:val="both"/>
            </w:pPr>
            <w:r>
              <w:rPr>
                <w:rFonts w:ascii="Arial" w:hAnsi="Arial" w:cs="Arial"/>
                <w:color w:val="000000"/>
                <w:sz w:val="18"/>
                <w:szCs w:val="18"/>
              </w:rPr>
              <w:lastRenderedPageBreak/>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39E385E0" w14:textId="77777777" w:rsidR="00D26CFB" w:rsidRDefault="00D26CFB">
      <w:pPr>
        <w:spacing w:before="225" w:after="225" w:line="240" w:lineRule="auto"/>
        <w:jc w:val="both"/>
        <w:rPr>
          <w:rFonts w:ascii="Arial" w:hAnsi="Arial" w:cs="Arial"/>
          <w:b/>
          <w:bCs/>
          <w:color w:val="000000"/>
          <w:sz w:val="18"/>
          <w:szCs w:val="18"/>
        </w:rPr>
      </w:pPr>
    </w:p>
    <w:p w14:paraId="6893BE4F" w14:textId="77777777" w:rsidR="00032B8B" w:rsidRDefault="003F66CC">
      <w:pPr>
        <w:spacing w:before="225" w:after="225" w:line="240" w:lineRule="auto"/>
        <w:jc w:val="both"/>
      </w:pPr>
      <w:r>
        <w:rPr>
          <w:rFonts w:ascii="Arial" w:hAnsi="Arial" w:cs="Arial"/>
          <w:b/>
          <w:bCs/>
          <w:color w:val="000000"/>
          <w:sz w:val="18"/>
          <w:szCs w:val="18"/>
        </w:rPr>
        <w:t>XIV. POSLOVNA SKRIVNOST</w:t>
      </w:r>
    </w:p>
    <w:p w14:paraId="06F8D809" w14:textId="77777777" w:rsidR="00032B8B" w:rsidRDefault="003F66CC">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32B8B" w14:paraId="75A2A6EE" w14:textId="77777777">
        <w:tc>
          <w:tcPr>
            <w:tcW w:w="0" w:type="auto"/>
            <w:tcMar>
              <w:top w:w="0" w:type="auto"/>
              <w:bottom w:w="0" w:type="auto"/>
            </w:tcMar>
          </w:tcPr>
          <w:p w14:paraId="13848400" w14:textId="77777777" w:rsidR="00032B8B" w:rsidRDefault="003F66CC">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DC8A65A" w14:textId="77777777" w:rsidR="00032B8B" w:rsidRDefault="003F66CC">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BEAE94D" w14:textId="77777777" w:rsidR="00032B8B" w:rsidRDefault="003F66CC" w:rsidP="00D26CFB">
      <w:pPr>
        <w:spacing w:before="225" w:after="0" w:line="240" w:lineRule="auto"/>
        <w:jc w:val="both"/>
      </w:pPr>
      <w:r>
        <w:rPr>
          <w:rFonts w:ascii="Arial" w:hAnsi="Arial" w:cs="Arial"/>
          <w:b/>
          <w:bCs/>
          <w:color w:val="000000"/>
          <w:sz w:val="18"/>
          <w:szCs w:val="18"/>
        </w:rPr>
        <w:t>XV. REVIZIJSKA SLED</w:t>
      </w:r>
    </w:p>
    <w:p w14:paraId="7E051E16" w14:textId="77777777" w:rsidR="00032B8B" w:rsidRDefault="003F66CC">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32B8B" w14:paraId="1C22FE7C" w14:textId="77777777">
        <w:tc>
          <w:tcPr>
            <w:tcW w:w="0" w:type="auto"/>
            <w:tcMar>
              <w:top w:w="0" w:type="auto"/>
              <w:bottom w:w="0" w:type="auto"/>
            </w:tcMar>
          </w:tcPr>
          <w:p w14:paraId="25604095" w14:textId="77777777" w:rsidR="00032B8B" w:rsidRDefault="003F66CC">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89A6114" w14:textId="77777777" w:rsidR="00032B8B" w:rsidRDefault="003F66CC">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58B2B02" w14:textId="77777777" w:rsidR="00032B8B" w:rsidRDefault="003F66CC">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6FDD78C" w14:textId="77777777" w:rsidR="00032B8B" w:rsidRDefault="003F66CC">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342FE4F" w14:textId="77777777" w:rsidR="00032B8B" w:rsidRDefault="003F66C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589901A" w14:textId="77777777" w:rsidR="00032B8B" w:rsidRDefault="003F66CC">
      <w:pPr>
        <w:spacing w:before="225" w:after="225" w:line="240" w:lineRule="auto"/>
        <w:jc w:val="both"/>
      </w:pPr>
      <w:r>
        <w:rPr>
          <w:rFonts w:ascii="Arial" w:hAnsi="Arial" w:cs="Arial"/>
          <w:b/>
          <w:bCs/>
          <w:color w:val="000000"/>
          <w:sz w:val="18"/>
          <w:szCs w:val="18"/>
        </w:rPr>
        <w:t>XVI. PROTIKORUPCIJSKA KLAVZULA</w:t>
      </w:r>
    </w:p>
    <w:p w14:paraId="0969D9A4" w14:textId="77777777" w:rsidR="00032B8B" w:rsidRDefault="003F66CC">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32B8B" w14:paraId="5A324216" w14:textId="77777777">
        <w:tc>
          <w:tcPr>
            <w:tcW w:w="0" w:type="auto"/>
            <w:tcMar>
              <w:top w:w="0" w:type="auto"/>
              <w:bottom w:w="0" w:type="auto"/>
            </w:tcMar>
          </w:tcPr>
          <w:p w14:paraId="3CCF11CA" w14:textId="77777777" w:rsidR="00032B8B" w:rsidRDefault="003F66C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32B8B" w14:paraId="227D67C9" w14:textId="77777777">
              <w:tc>
                <w:tcPr>
                  <w:tcW w:w="0" w:type="auto"/>
                  <w:tcMar>
                    <w:top w:w="0" w:type="auto"/>
                    <w:bottom w:w="0" w:type="auto"/>
                  </w:tcMar>
                </w:tcPr>
                <w:p w14:paraId="6EEA4879" w14:textId="77777777" w:rsidR="00032B8B" w:rsidRDefault="003F66CC" w:rsidP="00CE2527">
                  <w:pPr>
                    <w:numPr>
                      <w:ilvl w:val="0"/>
                      <w:numId w:val="36"/>
                    </w:numPr>
                    <w:jc w:val="both"/>
                    <w:rPr>
                      <w:rFonts w:ascii="Arial" w:hAnsi="Arial" w:cs="Arial"/>
                      <w:color w:val="000000"/>
                      <w:sz w:val="18"/>
                      <w:szCs w:val="18"/>
                    </w:rPr>
                  </w:pPr>
                  <w:r>
                    <w:rPr>
                      <w:rFonts w:ascii="Arial" w:hAnsi="Arial" w:cs="Arial"/>
                      <w:color w:val="000000"/>
                      <w:sz w:val="18"/>
                      <w:szCs w:val="18"/>
                    </w:rPr>
                    <w:t>pridobitev posla ali</w:t>
                  </w:r>
                </w:p>
                <w:p w14:paraId="2CEB3ED9" w14:textId="77777777" w:rsidR="00032B8B" w:rsidRDefault="003F66CC" w:rsidP="00CE2527">
                  <w:pPr>
                    <w:numPr>
                      <w:ilvl w:val="0"/>
                      <w:numId w:val="3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7D6CC18" w14:textId="77777777" w:rsidR="00032B8B" w:rsidRDefault="003F66CC" w:rsidP="00CE2527">
                  <w:pPr>
                    <w:numPr>
                      <w:ilvl w:val="0"/>
                      <w:numId w:val="3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6609693" w14:textId="77777777" w:rsidR="00032B8B" w:rsidRDefault="003F66CC" w:rsidP="00CE2527">
                  <w:pPr>
                    <w:numPr>
                      <w:ilvl w:val="0"/>
                      <w:numId w:val="3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0035074" w14:textId="77777777" w:rsidR="00032B8B" w:rsidRDefault="003F66CC">
            <w:pPr>
              <w:spacing w:before="225" w:after="225"/>
              <w:jc w:val="both"/>
            </w:pPr>
            <w:r>
              <w:rPr>
                <w:rFonts w:ascii="Arial" w:hAnsi="Arial" w:cs="Arial"/>
                <w:color w:val="000000"/>
                <w:sz w:val="18"/>
                <w:szCs w:val="18"/>
              </w:rPr>
              <w:lastRenderedPageBreak/>
              <w:t>je pogodba nična.</w:t>
            </w:r>
          </w:p>
        </w:tc>
      </w:tr>
    </w:tbl>
    <w:p w14:paraId="551E3EED" w14:textId="77777777" w:rsidR="00032B8B" w:rsidRDefault="003F66CC">
      <w:pPr>
        <w:spacing w:before="225" w:after="225" w:line="240" w:lineRule="auto"/>
        <w:jc w:val="both"/>
      </w:pPr>
      <w:r>
        <w:rPr>
          <w:rFonts w:ascii="Arial" w:hAnsi="Arial" w:cs="Arial"/>
          <w:b/>
          <w:bCs/>
          <w:color w:val="000000"/>
          <w:sz w:val="18"/>
          <w:szCs w:val="18"/>
        </w:rPr>
        <w:lastRenderedPageBreak/>
        <w:t>XVII. REŠEVANJE SPOROV</w:t>
      </w:r>
    </w:p>
    <w:p w14:paraId="0460EA62" w14:textId="77777777" w:rsidR="00032B8B" w:rsidRDefault="003F66CC">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32B8B" w14:paraId="19E746E9" w14:textId="77777777">
        <w:tc>
          <w:tcPr>
            <w:tcW w:w="0" w:type="auto"/>
            <w:tcMar>
              <w:top w:w="0" w:type="auto"/>
              <w:bottom w:w="0" w:type="auto"/>
            </w:tcMar>
          </w:tcPr>
          <w:p w14:paraId="150C74BE" w14:textId="77777777" w:rsidR="00032B8B" w:rsidRDefault="003F66C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89820B9" w14:textId="77777777" w:rsidR="00032B8B" w:rsidRDefault="003F66CC">
      <w:pPr>
        <w:spacing w:before="225" w:after="225" w:line="240" w:lineRule="auto"/>
        <w:jc w:val="both"/>
      </w:pPr>
      <w:r>
        <w:rPr>
          <w:rFonts w:ascii="Arial" w:hAnsi="Arial" w:cs="Arial"/>
          <w:b/>
          <w:bCs/>
          <w:color w:val="000000"/>
          <w:sz w:val="18"/>
          <w:szCs w:val="18"/>
        </w:rPr>
        <w:t>XVIII. KONČNE DOLOČBE</w:t>
      </w:r>
    </w:p>
    <w:p w14:paraId="5F2C4F5E" w14:textId="77777777" w:rsidR="00032B8B" w:rsidRDefault="003F66CC">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32B8B" w14:paraId="327D7ECE" w14:textId="77777777">
        <w:tc>
          <w:tcPr>
            <w:tcW w:w="0" w:type="auto"/>
            <w:tcMar>
              <w:top w:w="0" w:type="auto"/>
              <w:bottom w:w="0" w:type="auto"/>
            </w:tcMar>
          </w:tcPr>
          <w:p w14:paraId="41EDB425" w14:textId="77777777" w:rsidR="00032B8B" w:rsidRDefault="003F66CC">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5724D7F7" w14:textId="77777777" w:rsidR="00032B8B" w:rsidRDefault="003F66CC">
            <w:pPr>
              <w:spacing w:before="225" w:after="225"/>
              <w:jc w:val="both"/>
            </w:pPr>
            <w:r>
              <w:rPr>
                <w:rFonts w:ascii="Arial" w:hAnsi="Arial" w:cs="Arial"/>
                <w:color w:val="000000"/>
                <w:sz w:val="18"/>
                <w:szCs w:val="18"/>
              </w:rPr>
              <w:t>Pogodba se lahko spremeni ali dopolni s pisnim dodatkom, ki ga sprejmeta in podpišeta obe stranki.</w:t>
            </w:r>
          </w:p>
          <w:p w14:paraId="3B7E077B" w14:textId="77777777" w:rsidR="00032B8B" w:rsidRDefault="003F66CC">
            <w:pPr>
              <w:spacing w:before="225" w:after="225"/>
              <w:jc w:val="both"/>
            </w:pPr>
            <w:r>
              <w:rPr>
                <w:rFonts w:ascii="Arial" w:hAnsi="Arial" w:cs="Arial"/>
                <w:color w:val="000000"/>
                <w:sz w:val="18"/>
                <w:szCs w:val="18"/>
              </w:rPr>
              <w:t>Za razmerja, ki jih predmetna pogodba ne ureja, veljajo določbe zakona, ki ureja obligacijska razmerja.</w:t>
            </w:r>
          </w:p>
          <w:p w14:paraId="6CF1D0F9" w14:textId="77777777" w:rsidR="00032B8B" w:rsidRDefault="003F66C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3EAD1C0" w14:textId="77777777" w:rsidR="00032B8B" w:rsidRDefault="003F66C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3766654" w14:textId="77777777" w:rsidR="00032B8B" w:rsidRDefault="003F66CC">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32B8B" w14:paraId="7E124D3D" w14:textId="77777777">
        <w:tc>
          <w:tcPr>
            <w:tcW w:w="0" w:type="auto"/>
            <w:tcMar>
              <w:top w:w="0" w:type="auto"/>
              <w:bottom w:w="0" w:type="auto"/>
            </w:tcMar>
          </w:tcPr>
          <w:p w14:paraId="40404E8D" w14:textId="77777777" w:rsidR="00032B8B" w:rsidRDefault="003F66C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1F2A0B15" w14:textId="77777777" w:rsidR="00032B8B" w:rsidRDefault="003F66CC">
      <w:pPr>
        <w:spacing w:before="975" w:after="225" w:line="240" w:lineRule="auto"/>
        <w:jc w:val="both"/>
      </w:pPr>
      <w:r>
        <w:rPr>
          <w:rFonts w:ascii="Arial" w:hAnsi="Arial" w:cs="Arial"/>
          <w:color w:val="000000"/>
          <w:sz w:val="18"/>
          <w:szCs w:val="18"/>
        </w:rPr>
        <w:t>V/na ________________, dne ________________</w:t>
      </w:r>
    </w:p>
    <w:sectPr w:rsidR="00032B8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077AC" w14:textId="77777777" w:rsidR="001F3BD1" w:rsidRDefault="001F3BD1" w:rsidP="006975C6">
      <w:pPr>
        <w:spacing w:after="0" w:line="240" w:lineRule="auto"/>
      </w:pPr>
      <w:r>
        <w:separator/>
      </w:r>
    </w:p>
  </w:endnote>
  <w:endnote w:type="continuationSeparator" w:id="0">
    <w:p w14:paraId="2A08810C" w14:textId="77777777" w:rsidR="001F3BD1" w:rsidRDefault="001F3BD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02883" w14:textId="77777777" w:rsidR="00B86EC8" w:rsidRDefault="00B86EC8" w:rsidP="003F66CC">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308E1" w14:textId="77777777" w:rsidR="00B86EC8" w:rsidRDefault="00B86EC8" w:rsidP="003F66CC">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39CF" w14:textId="77777777" w:rsidR="00B86EC8" w:rsidRDefault="00B86EC8" w:rsidP="003F66CC">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B0E5" w14:textId="77777777" w:rsidR="00B86EC8" w:rsidRDefault="00B86EC8" w:rsidP="003F66CC">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3AB0E" w14:textId="77777777" w:rsidR="00B86EC8" w:rsidRDefault="00B86EC8" w:rsidP="003F66CC">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F9C8F" w14:textId="77777777" w:rsidR="00B86EC8" w:rsidRDefault="00B86EC8" w:rsidP="003F66C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A473D" w14:textId="77777777" w:rsidR="00B86EC8" w:rsidRDefault="00B86EC8" w:rsidP="003F66CC">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49027" w14:textId="77777777" w:rsidR="00B86EC8" w:rsidRDefault="00B86EC8" w:rsidP="003F66C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95086" w14:textId="77777777" w:rsidR="00B86EC8" w:rsidRDefault="00B86EC8" w:rsidP="003F66C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BF4A5" w14:textId="77777777" w:rsidR="00B86EC8" w:rsidRDefault="00B86EC8" w:rsidP="003F66CC">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8B7C4" w14:textId="77777777" w:rsidR="00B86EC8" w:rsidRDefault="00B86EC8" w:rsidP="003F66C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1636E" w14:textId="77777777" w:rsidR="00B86EC8" w:rsidRDefault="00B86EC8" w:rsidP="003F66CC">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D8BA5" w14:textId="77777777" w:rsidR="00B86EC8" w:rsidRDefault="00B86EC8" w:rsidP="003F66C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09C30" w14:textId="77777777" w:rsidR="001F3BD1" w:rsidRDefault="001F3BD1" w:rsidP="006975C6">
      <w:pPr>
        <w:spacing w:after="0" w:line="240" w:lineRule="auto"/>
      </w:pPr>
      <w:r>
        <w:separator/>
      </w:r>
    </w:p>
  </w:footnote>
  <w:footnote w:type="continuationSeparator" w:id="0">
    <w:p w14:paraId="31D28DE5" w14:textId="77777777" w:rsidR="001F3BD1" w:rsidRDefault="001F3BD1" w:rsidP="006975C6">
      <w:pPr>
        <w:spacing w:after="0" w:line="240" w:lineRule="auto"/>
      </w:pPr>
      <w:r>
        <w:continuationSeparator/>
      </w:r>
    </w:p>
  </w:footnote>
  <w:footnote w:id="1">
    <w:p w14:paraId="3998EB07" w14:textId="77777777" w:rsidR="00B86EC8" w:rsidRPr="00F710CB" w:rsidRDefault="00B86EC8" w:rsidP="00F710CB">
      <w:pPr>
        <w:pStyle w:val="FootnoteText"/>
        <w:jc w:val="both"/>
        <w:rPr>
          <w:rFonts w:ascii="Arial" w:hAnsi="Arial" w:cs="Arial"/>
          <w:sz w:val="16"/>
          <w:szCs w:val="16"/>
        </w:rPr>
      </w:pPr>
      <w:r w:rsidRPr="00F710CB">
        <w:rPr>
          <w:rStyle w:val="FootnoteReference"/>
          <w:rFonts w:ascii="Arial" w:hAnsi="Arial" w:cs="Arial"/>
          <w:sz w:val="16"/>
          <w:szCs w:val="16"/>
        </w:rPr>
        <w:footnoteRef/>
      </w:r>
      <w:r w:rsidRPr="00F710CB">
        <w:rPr>
          <w:rFonts w:ascii="Arial" w:hAnsi="Arial" w:cs="Arial"/>
          <w:sz w:val="16"/>
          <w:szCs w:val="16"/>
        </w:rPr>
        <w:t xml:space="preserve"> V kolikor </w:t>
      </w:r>
      <w:r>
        <w:rPr>
          <w:rFonts w:ascii="Arial" w:hAnsi="Arial" w:cs="Arial"/>
          <w:sz w:val="16"/>
          <w:szCs w:val="16"/>
        </w:rPr>
        <w:t>ponudnik ni lastnik vozila, mora izkazati pravno podlago na kateri razpolaga z vozilom in predložiti ostalo dokumentacijo, ki jo zahteva javno-naročniška zakonodaja v primeru, da se ponudnik sklicuje na kapacitete tretjega.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635"/>
      <w:gridCol w:w="3316"/>
      <w:gridCol w:w="4119"/>
    </w:tblGrid>
    <w:tr w:rsidR="00C90FFE" w:rsidRPr="006F1DA5" w14:paraId="566AD415" w14:textId="77777777" w:rsidTr="002301EB">
      <w:trPr>
        <w:trHeight w:val="1268"/>
      </w:trPr>
      <w:tc>
        <w:tcPr>
          <w:tcW w:w="1668" w:type="dxa"/>
        </w:tcPr>
        <w:p w14:paraId="6F653E4D" w14:textId="77777777" w:rsidR="00C90FFE" w:rsidRPr="006F1DA5" w:rsidRDefault="00C90FFE" w:rsidP="00C90FFE">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33412EDF" wp14:editId="66AFF30E">
                <wp:simplePos x="0" y="0"/>
                <wp:positionH relativeFrom="page">
                  <wp:posOffset>-417649</wp:posOffset>
                </wp:positionH>
                <wp:positionV relativeFrom="paragraph">
                  <wp:posOffset>-250016</wp:posOffset>
                </wp:positionV>
                <wp:extent cx="1447018" cy="1052376"/>
                <wp:effectExtent l="0" t="0" r="1270" b="1905"/>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7018" cy="1052376"/>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140444" w14:textId="77777777" w:rsidR="00C90FFE" w:rsidRPr="006F1DA5" w:rsidRDefault="00C90FFE" w:rsidP="00C90FFE">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0CF45496" w14:textId="77777777" w:rsidR="00C90FFE" w:rsidRPr="006F1DA5" w:rsidRDefault="00C90FFE" w:rsidP="00C90FFE">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145DB498" w14:textId="77777777" w:rsidR="00C90FFE" w:rsidRPr="006F1DA5" w:rsidRDefault="00C90FFE" w:rsidP="00C90FFE">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69E5E43D" w14:textId="77777777" w:rsidR="00C90FFE" w:rsidRPr="006F1DA5" w:rsidRDefault="00C90FFE" w:rsidP="00C90FFE">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3371DAC4" w14:textId="77777777" w:rsidR="00C90FFE" w:rsidRPr="006F1DA5" w:rsidRDefault="00C90FFE" w:rsidP="00C90FFE">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4209" w:type="dxa"/>
        </w:tcPr>
        <w:p w14:paraId="31E26C8B" w14:textId="77777777" w:rsidR="00C90FFE" w:rsidRPr="006F1DA5" w:rsidRDefault="00C90FFE" w:rsidP="00C90FFE">
          <w:pPr>
            <w:pStyle w:val="Header"/>
            <w:rPr>
              <w:rFonts w:ascii="Arial" w:hAnsi="Arial" w:cs="Arial"/>
              <w:b/>
              <w:color w:val="000000" w:themeColor="text1"/>
            </w:rPr>
          </w:pPr>
        </w:p>
      </w:tc>
    </w:tr>
  </w:tbl>
  <w:p w14:paraId="3CD5343F" w14:textId="77777777" w:rsidR="00C90FFE" w:rsidRDefault="00C90FFE" w:rsidP="00C90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0F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8C4A98"/>
    <w:multiLevelType w:val="hybridMultilevel"/>
    <w:tmpl w:val="EB06CE7A"/>
    <w:lvl w:ilvl="0" w:tplc="594C5298">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E63FBC"/>
    <w:multiLevelType w:val="hybridMultilevel"/>
    <w:tmpl w:val="A2AE78DE"/>
    <w:lvl w:ilvl="0" w:tplc="67E067FE">
      <w:start w:val="1"/>
      <w:numFmt w:val="bullet"/>
      <w:lvlText w:val="-"/>
      <w:lvlJc w:val="left"/>
      <w:pPr>
        <w:ind w:left="1080" w:hanging="360"/>
      </w:pPr>
      <w:rPr>
        <w:rFonts w:ascii="Calibri"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A820931"/>
    <w:multiLevelType w:val="hybridMultilevel"/>
    <w:tmpl w:val="A55EA622"/>
    <w:lvl w:ilvl="0" w:tplc="67E067FE">
      <w:start w:val="1"/>
      <w:numFmt w:val="bullet"/>
      <w:lvlText w:val="-"/>
      <w:lvlJc w:val="left"/>
      <w:pPr>
        <w:ind w:left="1080" w:hanging="360"/>
      </w:pPr>
      <w:rPr>
        <w:rFonts w:ascii="Calibri"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94302C1"/>
    <w:multiLevelType w:val="multilevel"/>
    <w:tmpl w:val="19C4F592"/>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BC37965"/>
    <w:multiLevelType w:val="hybridMultilevel"/>
    <w:tmpl w:val="F1EC785C"/>
    <w:lvl w:ilvl="0" w:tplc="67E067F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3E5788"/>
    <w:multiLevelType w:val="multilevel"/>
    <w:tmpl w:val="56B4B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69E26D9"/>
    <w:multiLevelType w:val="hybridMultilevel"/>
    <w:tmpl w:val="0A70B67A"/>
    <w:lvl w:ilvl="0" w:tplc="67E067F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56359A"/>
    <w:multiLevelType w:val="hybridMultilevel"/>
    <w:tmpl w:val="09C8B5DE"/>
    <w:lvl w:ilvl="0" w:tplc="67E067F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D81353"/>
    <w:multiLevelType w:val="hybridMultilevel"/>
    <w:tmpl w:val="71263F8E"/>
    <w:lvl w:ilvl="0" w:tplc="F080EE10">
      <w:start w:val="70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F133E6"/>
    <w:multiLevelType w:val="hybridMultilevel"/>
    <w:tmpl w:val="53FC6F56"/>
    <w:lvl w:ilvl="0" w:tplc="8D50C738">
      <w:start w:val="1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6E025E"/>
    <w:multiLevelType w:val="hybridMultilevel"/>
    <w:tmpl w:val="615430C0"/>
    <w:lvl w:ilvl="0" w:tplc="2390B01A">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
  </w:num>
  <w:num w:numId="39">
    <w:abstractNumId w:val="2"/>
  </w:num>
  <w:num w:numId="40">
    <w:abstractNumId w:val="7"/>
  </w:num>
  <w:num w:numId="41">
    <w:abstractNumId w:val="5"/>
  </w:num>
  <w:num w:numId="42">
    <w:abstractNumId w:val="8"/>
  </w:num>
  <w:num w:numId="43">
    <w:abstractNumId w:val="0"/>
  </w:num>
  <w:num w:numId="44">
    <w:abstractNumId w:val="6"/>
  </w:num>
  <w:num w:numId="45">
    <w:abstractNumId w:val="9"/>
  </w:num>
  <w:num w:numId="46">
    <w:abstractNumId w:val="10"/>
  </w:num>
  <w:num w:numId="47">
    <w:abstractNumId w:val="1"/>
  </w:num>
  <w:num w:numId="48">
    <w:abstractNumId w:val="1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2D2D"/>
    <w:rsid w:val="00027F41"/>
    <w:rsid w:val="00032B8B"/>
    <w:rsid w:val="00037A49"/>
    <w:rsid w:val="00043DDE"/>
    <w:rsid w:val="00097F4A"/>
    <w:rsid w:val="000A37E7"/>
    <w:rsid w:val="000C5527"/>
    <w:rsid w:val="000E76C6"/>
    <w:rsid w:val="00126D83"/>
    <w:rsid w:val="00127127"/>
    <w:rsid w:val="00134892"/>
    <w:rsid w:val="001F3BD1"/>
    <w:rsid w:val="00204EDB"/>
    <w:rsid w:val="002634AA"/>
    <w:rsid w:val="002D58B5"/>
    <w:rsid w:val="002F2063"/>
    <w:rsid w:val="0033249E"/>
    <w:rsid w:val="00337E4D"/>
    <w:rsid w:val="00343395"/>
    <w:rsid w:val="003A0EF4"/>
    <w:rsid w:val="003A1AA2"/>
    <w:rsid w:val="003F66CC"/>
    <w:rsid w:val="004702FB"/>
    <w:rsid w:val="00471503"/>
    <w:rsid w:val="00475AAD"/>
    <w:rsid w:val="0049479E"/>
    <w:rsid w:val="004D2F9F"/>
    <w:rsid w:val="004F2927"/>
    <w:rsid w:val="0052142A"/>
    <w:rsid w:val="0053510E"/>
    <w:rsid w:val="005423BF"/>
    <w:rsid w:val="005B6195"/>
    <w:rsid w:val="006347C3"/>
    <w:rsid w:val="00656FC9"/>
    <w:rsid w:val="006975C6"/>
    <w:rsid w:val="006A5918"/>
    <w:rsid w:val="006B2936"/>
    <w:rsid w:val="006F1DA5"/>
    <w:rsid w:val="007109D5"/>
    <w:rsid w:val="00785F39"/>
    <w:rsid w:val="007C3EA0"/>
    <w:rsid w:val="007D6FB3"/>
    <w:rsid w:val="007E0E83"/>
    <w:rsid w:val="008278F5"/>
    <w:rsid w:val="00890FEF"/>
    <w:rsid w:val="008B72CE"/>
    <w:rsid w:val="008D000C"/>
    <w:rsid w:val="008D1627"/>
    <w:rsid w:val="00930868"/>
    <w:rsid w:val="00960022"/>
    <w:rsid w:val="00965AF4"/>
    <w:rsid w:val="00A52459"/>
    <w:rsid w:val="00A92FA7"/>
    <w:rsid w:val="00AA5964"/>
    <w:rsid w:val="00AF7FB0"/>
    <w:rsid w:val="00B05771"/>
    <w:rsid w:val="00B169F3"/>
    <w:rsid w:val="00B757D1"/>
    <w:rsid w:val="00B86EC8"/>
    <w:rsid w:val="00B93434"/>
    <w:rsid w:val="00BC2D61"/>
    <w:rsid w:val="00C02EF0"/>
    <w:rsid w:val="00C125C6"/>
    <w:rsid w:val="00C24613"/>
    <w:rsid w:val="00C315C9"/>
    <w:rsid w:val="00C4793C"/>
    <w:rsid w:val="00C73310"/>
    <w:rsid w:val="00C90FFE"/>
    <w:rsid w:val="00CD6E25"/>
    <w:rsid w:val="00CE2527"/>
    <w:rsid w:val="00D0101E"/>
    <w:rsid w:val="00D26CFB"/>
    <w:rsid w:val="00D379CF"/>
    <w:rsid w:val="00D60A0B"/>
    <w:rsid w:val="00D6644C"/>
    <w:rsid w:val="00D67352"/>
    <w:rsid w:val="00D7467F"/>
    <w:rsid w:val="00D931BF"/>
    <w:rsid w:val="00DD25CC"/>
    <w:rsid w:val="00DD2FA1"/>
    <w:rsid w:val="00DE3FF7"/>
    <w:rsid w:val="00E16A48"/>
    <w:rsid w:val="00E55B9D"/>
    <w:rsid w:val="00E64648"/>
    <w:rsid w:val="00E84AB8"/>
    <w:rsid w:val="00EB0F5F"/>
    <w:rsid w:val="00EC6E34"/>
    <w:rsid w:val="00ED41BC"/>
    <w:rsid w:val="00EF3AE5"/>
    <w:rsid w:val="00F710CB"/>
    <w:rsid w:val="00F851F3"/>
    <w:rsid w:val="00FB3258"/>
    <w:rsid w:val="00FC2646"/>
    <w:rsid w:val="00FC62DE"/>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A620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qFormat/>
    <w:locked/>
    <w:rsid w:val="00E84AB8"/>
    <w:rPr>
      <w:rFonts w:ascii="Helvetica" w:hAnsi="Helvetica"/>
    </w:rPr>
  </w:style>
  <w:style w:type="paragraph" w:styleId="FootnoteText">
    <w:name w:val="footnote text"/>
    <w:basedOn w:val="Normal"/>
    <w:link w:val="FootnoteTextChar"/>
    <w:uiPriority w:val="99"/>
    <w:semiHidden/>
    <w:unhideWhenUsed/>
    <w:rsid w:val="00F710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10CB"/>
    <w:rPr>
      <w:rFonts w:ascii="Helvetica" w:hAnsi="Helvetica"/>
      <w:sz w:val="20"/>
      <w:szCs w:val="20"/>
    </w:rPr>
  </w:style>
  <w:style w:type="character" w:styleId="FootnoteReference">
    <w:name w:val="footnote reference"/>
    <w:basedOn w:val="DefaultParagraphFont"/>
    <w:uiPriority w:val="99"/>
    <w:semiHidden/>
    <w:unhideWhenUsed/>
    <w:rsid w:val="00F710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156410204">
      <w:bodyDiv w:val="1"/>
      <w:marLeft w:val="0"/>
      <w:marRight w:val="0"/>
      <w:marTop w:val="0"/>
      <w:marBottom w:val="0"/>
      <w:divBdr>
        <w:top w:val="none" w:sz="0" w:space="0" w:color="auto"/>
        <w:left w:val="none" w:sz="0" w:space="0" w:color="auto"/>
        <w:bottom w:val="none" w:sz="0" w:space="0" w:color="auto"/>
        <w:right w:val="none" w:sz="0" w:space="0" w:color="auto"/>
      </w:divBdr>
    </w:div>
    <w:div w:id="15117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7823</Words>
  <Characters>44596</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2020-11-18T12:25:00Z</cp:lastPrinted>
  <dcterms:created xsi:type="dcterms:W3CDTF">2020-11-18T12:25:00Z</dcterms:created>
  <dcterms:modified xsi:type="dcterms:W3CDTF">2020-11-18T12:27:00Z</dcterms:modified>
</cp:coreProperties>
</file>